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0649B" w14:textId="77777777" w:rsidR="00623149" w:rsidRPr="00222BCE" w:rsidRDefault="006D3C17" w:rsidP="00222BCE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z w:val="22"/>
          <w:szCs w:val="22"/>
        </w:rPr>
        <w:pict w14:anchorId="29451508">
          <v:group id="_x0000_s1028" style="position:absolute;left:0;text-align:left;margin-left:32.4pt;margin-top:105.1pt;width:557.5pt;height:10.3pt;z-index:-251659264;mso-position-horizontal-relative:page;mso-position-vertical-relative:page" coordorigin="648,2102" coordsize="11150,2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648;top:2102;width:11150;height:206">
              <v:imagedata r:id="rId7" o:title=""/>
            </v:shape>
            <v:shape id="_x0000_s1029" style="position:absolute;left:716;top:2159;width:10995;height:30" coordorigin="716,2159" coordsize="10995,30" path="m716,2159r10995,30e" filled="f" strokeweight="2.04pt">
              <v:path arrowok="t"/>
            </v:shape>
            <w10:wrap anchorx="page" anchory="page"/>
          </v:group>
        </w:pict>
      </w:r>
      <w:r w:rsidRPr="00222BCE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S</w:t>
      </w:r>
      <w:r w:rsidRPr="00222BCE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222BCE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h</w:t>
      </w:r>
      <w:r w:rsidRPr="00222BCE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o</w:t>
      </w:r>
      <w:r w:rsidRPr="00222BCE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ol</w:t>
      </w:r>
      <w:r w:rsidRPr="00222BCE">
        <w:rPr>
          <w:rFonts w:asciiTheme="minorHAnsi" w:eastAsia="Corbel" w:hAnsiTheme="minorHAnsi" w:cstheme="minorHAnsi"/>
          <w:b/>
          <w:color w:val="C00000"/>
          <w:spacing w:val="-9"/>
          <w:position w:val="1"/>
          <w:sz w:val="22"/>
          <w:szCs w:val="22"/>
        </w:rPr>
        <w:t xml:space="preserve"> </w:t>
      </w:r>
      <w:r w:rsidRPr="00222BCE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of</w:t>
      </w:r>
      <w:r w:rsidRPr="00222BCE">
        <w:rPr>
          <w:rFonts w:asciiTheme="minorHAnsi" w:eastAsia="Corbel" w:hAnsiTheme="minorHAnsi" w:cstheme="minorHAnsi"/>
          <w:b/>
          <w:color w:val="C00000"/>
          <w:spacing w:val="-4"/>
          <w:position w:val="1"/>
          <w:sz w:val="22"/>
          <w:szCs w:val="22"/>
        </w:rPr>
        <w:t xml:space="preserve"> </w:t>
      </w:r>
      <w:r w:rsidRPr="00222BCE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Co</w:t>
      </w:r>
      <w:r w:rsidRPr="00222BCE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m</w:t>
      </w:r>
      <w:r w:rsidRPr="00222BCE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pu</w:t>
      </w:r>
      <w:r w:rsidRPr="00222BCE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t</w:t>
      </w:r>
      <w:r w:rsidRPr="00222BCE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e</w:t>
      </w:r>
      <w:r w:rsidRPr="00222BCE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r</w:t>
      </w:r>
      <w:r w:rsidRPr="00222BCE">
        <w:rPr>
          <w:rFonts w:asciiTheme="minorHAnsi" w:eastAsia="Corbel" w:hAnsiTheme="minorHAnsi" w:cstheme="minorHAnsi"/>
          <w:b/>
          <w:color w:val="C00000"/>
          <w:spacing w:val="-19"/>
          <w:position w:val="1"/>
          <w:sz w:val="22"/>
          <w:szCs w:val="22"/>
        </w:rPr>
        <w:t xml:space="preserve"> </w:t>
      </w:r>
      <w:r w:rsidRPr="00222BCE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S</w:t>
      </w:r>
      <w:r w:rsidRPr="00222BCE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222BCE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i</w:t>
      </w:r>
      <w:r w:rsidRPr="00222BCE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e</w:t>
      </w:r>
      <w:r w:rsidRPr="00222BCE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</w:t>
      </w:r>
      <w:r w:rsidRPr="00222BCE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c</w:t>
      </w:r>
      <w:r w:rsidRPr="00222BCE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e</w:t>
      </w:r>
    </w:p>
    <w:p w14:paraId="23404396" w14:textId="77777777" w:rsidR="00623149" w:rsidRPr="00222BCE" w:rsidRDefault="00623149" w:rsidP="00222B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36D8A96" w14:textId="77777777" w:rsidR="00623149" w:rsidRPr="00222BCE" w:rsidRDefault="006D3C17" w:rsidP="00222BCE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22BCE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S</w:t>
      </w:r>
      <w:r w:rsidRPr="00222BCE">
        <w:rPr>
          <w:rFonts w:asciiTheme="minorHAnsi" w:eastAsia="Corbel" w:hAnsiTheme="minorHAnsi" w:cstheme="minorHAnsi"/>
          <w:color w:val="808080"/>
          <w:sz w:val="22"/>
          <w:szCs w:val="22"/>
        </w:rPr>
        <w:t>am</w:t>
      </w:r>
      <w:r w:rsidRPr="00222BCE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p</w:t>
      </w:r>
      <w:r w:rsidRPr="00222BCE">
        <w:rPr>
          <w:rFonts w:asciiTheme="minorHAnsi" w:eastAsia="Corbel" w:hAnsiTheme="minorHAnsi" w:cstheme="minorHAnsi"/>
          <w:color w:val="808080"/>
          <w:sz w:val="22"/>
          <w:szCs w:val="22"/>
        </w:rPr>
        <w:t>le</w:t>
      </w:r>
      <w:r w:rsidRPr="00222BCE">
        <w:rPr>
          <w:rFonts w:asciiTheme="minorHAnsi" w:eastAsia="Corbel" w:hAnsiTheme="minorHAnsi" w:cstheme="minorHAnsi"/>
          <w:color w:val="808080"/>
          <w:spacing w:val="-7"/>
          <w:sz w:val="22"/>
          <w:szCs w:val="22"/>
        </w:rPr>
        <w:t xml:space="preserve"> </w:t>
      </w:r>
      <w:r w:rsidRPr="00222BCE">
        <w:rPr>
          <w:rFonts w:asciiTheme="minorHAnsi" w:eastAsia="Corbel" w:hAnsiTheme="minorHAnsi" w:cstheme="minorHAnsi"/>
          <w:color w:val="808080"/>
          <w:sz w:val="22"/>
          <w:szCs w:val="22"/>
        </w:rPr>
        <w:t>Res</w:t>
      </w:r>
      <w:r w:rsidRPr="00222BCE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222BCE">
        <w:rPr>
          <w:rFonts w:asciiTheme="minorHAnsi" w:eastAsia="Corbel" w:hAnsiTheme="minorHAnsi" w:cstheme="minorHAnsi"/>
          <w:color w:val="808080"/>
          <w:sz w:val="22"/>
          <w:szCs w:val="22"/>
        </w:rPr>
        <w:t>mes</w:t>
      </w:r>
    </w:p>
    <w:p w14:paraId="4C6A8611" w14:textId="77777777" w:rsidR="00623149" w:rsidRPr="00222BCE" w:rsidRDefault="00623149" w:rsidP="00222B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A61178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56F8F385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27A327BC" w14:textId="77777777" w:rsidR="00623149" w:rsidRPr="00222BCE" w:rsidRDefault="006D3C17" w:rsidP="00222BCE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F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resh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an </w:t>
      </w:r>
      <w:r w:rsidRPr="00222BCE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S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a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222BCE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2</w:t>
      </w:r>
    </w:p>
    <w:p w14:paraId="393818C9" w14:textId="77777777" w:rsidR="00623149" w:rsidRPr="00222BCE" w:rsidRDefault="00623149" w:rsidP="00222BC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81BA76B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17F289E4" w14:textId="77777777" w:rsidR="00623149" w:rsidRPr="00222BCE" w:rsidRDefault="006D3C17" w:rsidP="00222BCE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Un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222BCE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rgra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d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a</w:t>
      </w:r>
      <w:r w:rsidRPr="00222BCE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t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 Sa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222BCE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222BCE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3</w:t>
      </w:r>
    </w:p>
    <w:p w14:paraId="4EA0B762" w14:textId="77777777" w:rsidR="00623149" w:rsidRPr="00222BCE" w:rsidRDefault="00623149" w:rsidP="00222BC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6A8165A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796E35D0" w14:textId="77777777" w:rsidR="00623149" w:rsidRPr="00222BCE" w:rsidRDefault="006D3C17" w:rsidP="00222BCE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Se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n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i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o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 Sa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s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</w:rPr>
        <w:t xml:space="preserve"> 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222BCE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3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4</w:t>
      </w:r>
    </w:p>
    <w:p w14:paraId="14135278" w14:textId="77777777" w:rsidR="00623149" w:rsidRPr="00222BCE" w:rsidRDefault="00623149" w:rsidP="00222BC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44F7A45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38127724" w14:textId="77777777" w:rsidR="00623149" w:rsidRPr="00222BCE" w:rsidRDefault="006D3C17" w:rsidP="00222BCE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G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ra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ate 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HC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I Sa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um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</w:rPr>
        <w:t xml:space="preserve"> 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5</w:t>
      </w:r>
    </w:p>
    <w:p w14:paraId="37718442" w14:textId="77777777" w:rsidR="00623149" w:rsidRPr="00222BCE" w:rsidRDefault="00623149" w:rsidP="00222BC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8EBAC33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2439DA4D" w14:textId="77777777" w:rsidR="00623149" w:rsidRPr="00222BCE" w:rsidRDefault="006D3C17" w:rsidP="00222BCE">
      <w:pPr>
        <w:spacing w:before="15"/>
        <w:ind w:left="100"/>
        <w:rPr>
          <w:rFonts w:asciiTheme="minorHAnsi" w:eastAsia="Corbel" w:hAnsiTheme="minorHAnsi" w:cstheme="minorHAnsi"/>
          <w:sz w:val="22"/>
          <w:szCs w:val="22"/>
        </w:rPr>
        <w:sectPr w:rsidR="00623149" w:rsidRPr="00222BCE">
          <w:pgSz w:w="12240" w:h="15840"/>
          <w:pgMar w:top="740" w:right="640" w:bottom="280" w:left="620" w:header="720" w:footer="720" w:gutter="0"/>
          <w:cols w:space="720"/>
        </w:sectPr>
      </w:pP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G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ra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d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ate 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C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o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p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222BCE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t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er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 xml:space="preserve"> 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S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ci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n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c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 Sa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p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l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 xml:space="preserve">e </w:t>
      </w:r>
      <w:r w:rsidRPr="00222BCE">
        <w:rPr>
          <w:rFonts w:asciiTheme="minorHAnsi" w:eastAsia="Corbel" w:hAnsiTheme="minorHAnsi" w:cstheme="minorHAnsi"/>
          <w:color w:val="0000FF"/>
          <w:spacing w:val="-1"/>
          <w:sz w:val="22"/>
          <w:szCs w:val="22"/>
          <w:u w:val="single" w:color="0000FF"/>
        </w:rPr>
        <w:t>R</w:t>
      </w:r>
      <w:r w:rsidRPr="00222BCE">
        <w:rPr>
          <w:rFonts w:asciiTheme="minorHAnsi" w:eastAsia="Corbel" w:hAnsiTheme="minorHAnsi" w:cstheme="minorHAnsi"/>
          <w:color w:val="0000FF"/>
          <w:sz w:val="22"/>
          <w:szCs w:val="22"/>
          <w:u w:val="single" w:color="0000FF"/>
        </w:rPr>
        <w:t>es</w:t>
      </w:r>
      <w:r w:rsidRPr="00222BCE">
        <w:rPr>
          <w:rFonts w:asciiTheme="minorHAnsi" w:eastAsia="Corbel" w:hAnsiTheme="minorHAnsi" w:cstheme="minorHAnsi"/>
          <w:color w:val="0000FF"/>
          <w:spacing w:val="1"/>
          <w:sz w:val="22"/>
          <w:szCs w:val="22"/>
          <w:u w:val="single" w:color="0000FF"/>
        </w:rPr>
        <w:t>u</w:t>
      </w:r>
      <w:r w:rsidRPr="00222BCE">
        <w:rPr>
          <w:rFonts w:asciiTheme="minorHAnsi" w:eastAsia="Corbel" w:hAnsiTheme="minorHAnsi" w:cstheme="minorHAnsi"/>
          <w:color w:val="0000FF"/>
          <w:spacing w:val="-3"/>
          <w:sz w:val="22"/>
          <w:szCs w:val="22"/>
          <w:u w:val="single" w:color="0000FF"/>
        </w:rPr>
        <w:t>m</w:t>
      </w:r>
      <w:r w:rsidRPr="00222BCE">
        <w:rPr>
          <w:rFonts w:asciiTheme="minorHAnsi" w:eastAsia="Corbel" w:hAnsiTheme="minorHAnsi" w:cstheme="minorHAnsi"/>
          <w:color w:val="0000FF"/>
          <w:spacing w:val="-2"/>
          <w:sz w:val="22"/>
          <w:szCs w:val="22"/>
          <w:u w:val="single" w:color="0000FF"/>
        </w:rPr>
        <w:t>e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222BCE">
        <w:rPr>
          <w:rFonts w:asciiTheme="minorHAnsi" w:eastAsia="Corbel" w:hAnsiTheme="minorHAnsi" w:cstheme="minorHAnsi"/>
          <w:color w:val="000000"/>
          <w:spacing w:val="-2"/>
          <w:sz w:val="22"/>
          <w:szCs w:val="22"/>
        </w:rPr>
        <w:t>…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222BCE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222BCE">
        <w:rPr>
          <w:rFonts w:asciiTheme="minorHAnsi" w:eastAsia="Corbel" w:hAnsiTheme="minorHAnsi" w:cstheme="minorHAnsi"/>
          <w:color w:val="000000"/>
          <w:sz w:val="22"/>
          <w:szCs w:val="22"/>
        </w:rPr>
        <w:t>6</w:t>
      </w:r>
    </w:p>
    <w:p w14:paraId="5A78712C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599A7D79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16CC78A8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3D3D7583" w14:textId="77777777" w:rsidR="00623149" w:rsidRPr="00222BCE" w:rsidRDefault="00623149" w:rsidP="00222BC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9D1EA11" w14:textId="77777777" w:rsidR="00623149" w:rsidRPr="00222BCE" w:rsidRDefault="006D3C17" w:rsidP="00222BCE">
      <w:pPr>
        <w:ind w:left="100" w:right="-56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BJ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50D9952" w14:textId="0EACDC09" w:rsidR="00623149" w:rsidRPr="00222BCE" w:rsidRDefault="006D3C17" w:rsidP="00222BCE">
      <w:pPr>
        <w:spacing w:before="34"/>
        <w:ind w:left="849" w:right="433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z w:val="22"/>
          <w:szCs w:val="22"/>
        </w:rPr>
        <w:br w:type="column"/>
      </w:r>
      <w:r w:rsidR="00222BCE" w:rsidRPr="00222BCE">
        <w:rPr>
          <w:rFonts w:asciiTheme="minorHAnsi" w:hAnsiTheme="minorHAnsi" w:cstheme="minorHAnsi"/>
          <w:sz w:val="22"/>
          <w:szCs w:val="22"/>
        </w:rPr>
        <w:t>Umair Frazier</w:t>
      </w:r>
    </w:p>
    <w:p w14:paraId="75BF9E1A" w14:textId="66AD4348" w:rsidR="00623149" w:rsidRPr="00222BCE" w:rsidRDefault="00222BCE" w:rsidP="00222BCE">
      <w:pPr>
        <w:spacing w:before="59"/>
        <w:ind w:left="-38" w:right="3445"/>
        <w:jc w:val="center"/>
        <w:rPr>
          <w:rFonts w:asciiTheme="minorHAnsi" w:eastAsia="Calibri" w:hAnsiTheme="minorHAnsi" w:cstheme="minorHAnsi"/>
          <w:sz w:val="22"/>
          <w:szCs w:val="22"/>
        </w:rPr>
        <w:sectPr w:rsidR="00623149" w:rsidRPr="00222BCE">
          <w:footerReference w:type="default" r:id="rId8"/>
          <w:pgSz w:w="12240" w:h="15840"/>
          <w:pgMar w:top="680" w:right="900" w:bottom="280" w:left="620" w:header="0" w:footer="696" w:gutter="0"/>
          <w:pgNumType w:start="2"/>
          <w:cols w:num="2" w:space="720" w:equalWidth="0">
            <w:col w:w="1230" w:space="2535"/>
            <w:col w:w="6955"/>
          </w:cols>
        </w:sectPr>
      </w:pPr>
      <w:hyperlink r:id="rId9" w:history="1">
        <w:r w:rsidRPr="00222BCE">
          <w:rPr>
            <w:rStyle w:val="Hyperlink"/>
            <w:rFonts w:asciiTheme="minorHAnsi" w:eastAsia="Calibri" w:hAnsiTheme="minorHAnsi" w:cstheme="minorHAnsi"/>
            <w:spacing w:val="-1"/>
            <w:sz w:val="22"/>
            <w:szCs w:val="22"/>
          </w:rPr>
          <w:t>umair@gmail.com</w:t>
        </w:r>
        <w:r w:rsidRPr="00222BCE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|</w:t>
        </w:r>
      </w:hyperlink>
      <w:r w:rsidR="006D3C17"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8</w:t>
      </w:r>
      <w:r w:rsidR="006D3C17"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4</w:t>
      </w:r>
      <w:r w:rsidR="006D3C17"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4-5</w:t>
      </w:r>
      <w:r w:rsidR="006D3C17"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5</w:t>
      </w:r>
      <w:r w:rsidR="006D3C17"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5-</w:t>
      </w:r>
      <w:r w:rsidR="006D3C17"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0</w:t>
      </w:r>
      <w:r w:rsidR="006D3C17"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990</w:t>
      </w:r>
    </w:p>
    <w:p w14:paraId="1455B6F8" w14:textId="6FAF4BDE" w:rsidR="00623149" w:rsidRDefault="006D3C17" w:rsidP="00222BCE">
      <w:pPr>
        <w:spacing w:before="43"/>
        <w:ind w:left="100" w:right="58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z w:val="22"/>
          <w:szCs w:val="22"/>
        </w:rPr>
        <w:t>An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ppo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at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>ill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w me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222BCE">
        <w:rPr>
          <w:rFonts w:asciiTheme="minorHAnsi" w:eastAsia="Calibri" w:hAnsiTheme="minorHAnsi" w:cstheme="minorHAnsi"/>
          <w:sz w:val="22"/>
          <w:szCs w:val="22"/>
        </w:rPr>
        <w:t>il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my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lem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222BCE">
        <w:rPr>
          <w:rFonts w:asciiTheme="minorHAnsi" w:eastAsia="Calibri" w:hAnsiTheme="minorHAnsi" w:cstheme="minorHAnsi"/>
          <w:sz w:val="22"/>
          <w:szCs w:val="22"/>
        </w:rPr>
        <w:t>ills 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det</w:t>
      </w:r>
      <w:r w:rsidRPr="00222BCE">
        <w:rPr>
          <w:rFonts w:asciiTheme="minorHAnsi" w:eastAsia="Calibri" w:hAnsiTheme="minorHAnsi" w:cstheme="minorHAnsi"/>
          <w:sz w:val="22"/>
          <w:szCs w:val="22"/>
        </w:rPr>
        <w:t>ail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22BCE">
        <w:rPr>
          <w:rFonts w:asciiTheme="minorHAnsi" w:eastAsia="Calibri" w:hAnsiTheme="minorHAnsi" w:cstheme="minorHAnsi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ev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my 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ili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FE64C2" w14:textId="77777777" w:rsidR="00222BCE" w:rsidRPr="00222BCE" w:rsidRDefault="00222BCE" w:rsidP="00222BCE">
      <w:pPr>
        <w:spacing w:before="43"/>
        <w:ind w:left="100" w:right="58"/>
        <w:rPr>
          <w:rFonts w:asciiTheme="minorHAnsi" w:eastAsia="Calibri" w:hAnsiTheme="minorHAnsi" w:cstheme="minorHAnsi"/>
          <w:sz w:val="22"/>
          <w:szCs w:val="22"/>
        </w:rPr>
      </w:pPr>
    </w:p>
    <w:p w14:paraId="37590084" w14:textId="77777777" w:rsidR="00623149" w:rsidRPr="00222BCE" w:rsidRDefault="006D3C17" w:rsidP="00222BC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6C75992C" w14:textId="77777777" w:rsidR="00623149" w:rsidRPr="00222BCE" w:rsidRDefault="006D3C17" w:rsidP="00222BCE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rn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llo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7682294A" w14:textId="77777777" w:rsidR="00623149" w:rsidRPr="00222BCE" w:rsidRDefault="006D3C17" w:rsidP="00222BCE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222BCE">
        <w:rPr>
          <w:rFonts w:asciiTheme="minorHAnsi" w:eastAsia="Calibri" w:hAnsiTheme="minorHAnsi" w:cstheme="minorHAnsi"/>
          <w:sz w:val="22"/>
          <w:szCs w:val="22"/>
        </w:rPr>
        <w:t>lor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7A76E2E8" w14:textId="77777777" w:rsidR="00623149" w:rsidRPr="00222BCE" w:rsidRDefault="006D3C17" w:rsidP="00222BCE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lnu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oo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i,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3DEBD531" w14:textId="77777777" w:rsidR="00623149" w:rsidRPr="00222BCE" w:rsidRDefault="006D3C17" w:rsidP="00222BCE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ma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rs,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4      </w:t>
      </w:r>
      <w:r w:rsidRPr="00222BCE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4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/4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222BCE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17B35DAA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571D04C5" w14:textId="77777777" w:rsidR="00623149" w:rsidRPr="00222BCE" w:rsidRDefault="006D3C17" w:rsidP="00222BC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URS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EWO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K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F4CD462" w14:textId="77777777" w:rsidR="00623149" w:rsidRPr="00222BCE" w:rsidRDefault="006D3C17" w:rsidP="00222BCE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sis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II;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grammi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z w:val="22"/>
          <w:szCs w:val="22"/>
        </w:rPr>
        <w:t>;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ept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ma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s;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les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Im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17C6CC6" w14:textId="77777777" w:rsidR="00623149" w:rsidRPr="00222BCE" w:rsidRDefault="006D3C17" w:rsidP="00222BCE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gramm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Gr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222BCE">
        <w:rPr>
          <w:rFonts w:asciiTheme="minorHAnsi" w:eastAsia="Calibri" w:hAnsiTheme="minorHAnsi" w:cstheme="minorHAnsi"/>
          <w:sz w:val="22"/>
          <w:szCs w:val="22"/>
        </w:rPr>
        <w:t>as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16EAF44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3E46AE7A" w14:textId="77777777" w:rsidR="00623149" w:rsidRPr="00222BCE" w:rsidRDefault="006D3C17" w:rsidP="00222BC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PR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38A05204" w14:textId="77777777" w:rsidR="00623149" w:rsidRPr="00222BCE" w:rsidRDefault="006D3C17" w:rsidP="00222BCE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gramm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4"/>
          <w:sz w:val="22"/>
          <w:szCs w:val="22"/>
        </w:rPr>
        <w:t>k</w:t>
      </w:r>
      <w:r w:rsidRPr="00222BCE">
        <w:rPr>
          <w:rFonts w:asciiTheme="minorHAnsi" w:eastAsia="Calibri" w:hAnsiTheme="minorHAnsi" w:cstheme="minorHAnsi"/>
          <w:sz w:val="22"/>
          <w:szCs w:val="22"/>
        </w:rPr>
        <w:t>: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An 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re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me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ll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222BCE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977392B" w14:textId="77777777" w:rsidR="00623149" w:rsidRPr="00222BCE" w:rsidRDefault="006D3C17" w:rsidP="00222BCE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z w:val="22"/>
          <w:szCs w:val="22"/>
        </w:rPr>
        <w:t>*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xt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222BCE">
        <w:rPr>
          <w:rFonts w:asciiTheme="minorHAnsi" w:eastAsia="Calibri" w:hAnsiTheme="minorHAnsi" w:cstheme="minorHAnsi"/>
          <w:sz w:val="22"/>
          <w:szCs w:val="22"/>
        </w:rPr>
        <w:t>as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ent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re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ga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n.</w:t>
      </w:r>
    </w:p>
    <w:p w14:paraId="3D884BD9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30D2AADC" w14:textId="77777777" w:rsidR="00623149" w:rsidRPr="00222BCE" w:rsidRDefault="006D3C17" w:rsidP="00222BC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ENCE:</w:t>
      </w:r>
    </w:p>
    <w:p w14:paraId="1CF18A66" w14:textId="77777777" w:rsidR="00623149" w:rsidRPr="00222BCE" w:rsidRDefault="006D3C17" w:rsidP="00222BCE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z w:val="22"/>
          <w:szCs w:val="22"/>
        </w:rPr>
        <w:t>*I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nte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(N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er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sz w:val="22"/>
          <w:szCs w:val="22"/>
        </w:rPr>
        <w:t>3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222BCE">
        <w:rPr>
          <w:rFonts w:asciiTheme="minorHAnsi" w:eastAsia="Calibri" w:hAnsiTheme="minorHAnsi" w:cstheme="minorHAnsi"/>
          <w:sz w:val="22"/>
          <w:szCs w:val="22"/>
        </w:rPr>
        <w:t>Ja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ary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2014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222BCE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95721AD" w14:textId="77777777" w:rsidR="00623149" w:rsidRPr="00222BCE" w:rsidRDefault="006D3C17" w:rsidP="00222BCE">
      <w:pPr>
        <w:spacing w:before="43"/>
        <w:ind w:left="100" w:right="452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z w:val="22"/>
          <w:szCs w:val="22"/>
        </w:rPr>
        <w:t>Assis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222BCE">
        <w:rPr>
          <w:rFonts w:asciiTheme="minorHAnsi" w:eastAsia="Calibri" w:hAnsiTheme="minorHAnsi" w:cstheme="minorHAnsi"/>
          <w:sz w:val="22"/>
          <w:szCs w:val="22"/>
        </w:rPr>
        <w:t>rm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xc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z w:val="22"/>
          <w:szCs w:val="22"/>
        </w:rPr>
        <w:t>iles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sis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rt 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vie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222BCE">
        <w:rPr>
          <w:rFonts w:asciiTheme="minorHAnsi" w:eastAsia="Calibri" w:hAnsiTheme="minorHAnsi" w:cstheme="minorHAnsi"/>
          <w:sz w:val="22"/>
          <w:szCs w:val="22"/>
        </w:rPr>
        <w:t>y im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fe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il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EB3D3A6" w14:textId="77777777" w:rsidR="00623149" w:rsidRPr="00222BCE" w:rsidRDefault="006D3C17" w:rsidP="00222BCE">
      <w:pPr>
        <w:spacing w:before="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z w:val="22"/>
          <w:szCs w:val="22"/>
        </w:rPr>
        <w:t>*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mi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le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Ea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222BCE">
        <w:rPr>
          <w:rFonts w:asciiTheme="minorHAnsi" w:eastAsia="Calibri" w:hAnsiTheme="minorHAnsi" w:cstheme="minorHAnsi"/>
          <w:sz w:val="22"/>
          <w:szCs w:val="22"/>
        </w:rPr>
        <w:t>Fall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rese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9583CC5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29204961" w14:textId="77777777" w:rsidR="00623149" w:rsidRPr="00222BCE" w:rsidRDefault="006D3C17" w:rsidP="00222BC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CHN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KI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LLS:</w:t>
      </w:r>
    </w:p>
    <w:p w14:paraId="18BFDDCC" w14:textId="646C2989" w:rsidR="00623149" w:rsidRPr="00222BCE" w:rsidRDefault="006D3C17" w:rsidP="00222BCE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of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t in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yt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hon</w:t>
      </w:r>
      <w:r w:rsidRPr="00222BC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3ACA5BE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615F1A33" w14:textId="77777777" w:rsidR="00623149" w:rsidRPr="00222BCE" w:rsidRDefault="006D3C17" w:rsidP="00222BC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87D0EDD" w14:textId="77777777" w:rsidR="00623149" w:rsidRPr="00222BCE" w:rsidRDefault="006D3C17" w:rsidP="00222BCE">
      <w:pPr>
        <w:spacing w:before="4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KG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Fall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222BCE">
        <w:rPr>
          <w:rFonts w:asciiTheme="minorHAnsi" w:eastAsia="Calibri" w:hAnsiTheme="minorHAnsi" w:cstheme="minorHAnsi"/>
          <w:sz w:val="22"/>
          <w:szCs w:val="22"/>
        </w:rPr>
        <w:t>re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222BC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0B00330" w14:textId="77777777" w:rsidR="00623149" w:rsidRPr="00222BCE" w:rsidRDefault="006D3C17" w:rsidP="00222BCE">
      <w:pPr>
        <w:spacing w:before="45"/>
        <w:ind w:left="100" w:right="3148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>arsi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igh 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ss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Fall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12-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ll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222BCE">
        <w:rPr>
          <w:rFonts w:asciiTheme="minorHAnsi" w:eastAsia="Calibri" w:hAnsiTheme="minorHAnsi" w:cstheme="minorHAnsi"/>
          <w:sz w:val="22"/>
          <w:szCs w:val="22"/>
        </w:rPr>
        <w:t>3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am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ai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222BCE">
        <w:rPr>
          <w:rFonts w:asciiTheme="minorHAnsi" w:eastAsia="Calibri" w:hAnsiTheme="minorHAnsi" w:cstheme="minorHAnsi"/>
          <w:sz w:val="22"/>
          <w:szCs w:val="22"/>
        </w:rPr>
        <w:t>.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>arsi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igh 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hoo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ra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14</w:t>
      </w:r>
    </w:p>
    <w:p w14:paraId="4B77062E" w14:textId="77777777" w:rsidR="00623149" w:rsidRPr="00222BCE" w:rsidRDefault="006D3C17" w:rsidP="00222BCE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2-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014.</w:t>
      </w:r>
    </w:p>
    <w:p w14:paraId="3034DFF7" w14:textId="77777777" w:rsidR="00623149" w:rsidRPr="00222BCE" w:rsidRDefault="00623149" w:rsidP="00222B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780C49E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2203E2F4" w14:textId="77777777" w:rsidR="00623149" w:rsidRPr="00222BCE" w:rsidRDefault="006D3C17" w:rsidP="00222BC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RS:</w:t>
      </w:r>
    </w:p>
    <w:p w14:paraId="0A26605E" w14:textId="77777777" w:rsidR="00623149" w:rsidRPr="00222BCE" w:rsidRDefault="006D3C17" w:rsidP="00222BCE">
      <w:pPr>
        <w:spacing w:before="45"/>
        <w:ind w:left="100" w:right="6668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ar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222BCE">
        <w:rPr>
          <w:rFonts w:asciiTheme="minorHAnsi" w:eastAsia="Calibri" w:hAnsiTheme="minorHAnsi" w:cstheme="minorHAnsi"/>
          <w:sz w:val="22"/>
          <w:szCs w:val="22"/>
        </w:rPr>
        <w:t>gie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lars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Fa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20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4-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rese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lar,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222BCE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7D4BB2B0" w14:textId="77777777" w:rsidR="00623149" w:rsidRPr="00222BCE" w:rsidRDefault="006D3C17" w:rsidP="00222BCE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lar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222BCE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5C130126" w14:textId="77777777" w:rsidR="00623149" w:rsidRPr="00222BCE" w:rsidRDefault="006D3C17" w:rsidP="00222BCE">
      <w:pPr>
        <w:spacing w:before="45"/>
        <w:ind w:left="100"/>
        <w:rPr>
          <w:rFonts w:asciiTheme="minorHAnsi" w:eastAsia="Calibri" w:hAnsiTheme="minorHAnsi" w:cstheme="minorHAnsi"/>
          <w:sz w:val="22"/>
          <w:szCs w:val="22"/>
        </w:rPr>
        <w:sectPr w:rsidR="00623149" w:rsidRPr="00222BCE">
          <w:type w:val="continuous"/>
          <w:pgSz w:w="12240" w:h="15840"/>
          <w:pgMar w:top="740" w:right="900" w:bottom="280" w:left="620" w:header="720" w:footer="720" w:gutter="0"/>
          <w:cols w:space="720"/>
        </w:sectPr>
      </w:pP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La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2014</w:t>
      </w:r>
    </w:p>
    <w:p w14:paraId="601FE858" w14:textId="77777777" w:rsidR="00623149" w:rsidRPr="00222BCE" w:rsidRDefault="006D3C17" w:rsidP="00222BCE">
      <w:pPr>
        <w:spacing w:before="11"/>
        <w:ind w:left="4625" w:right="442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z w:val="22"/>
          <w:szCs w:val="22"/>
        </w:rPr>
        <w:lastRenderedPageBreak/>
        <w:t>M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ix</w:t>
      </w:r>
    </w:p>
    <w:p w14:paraId="43215421" w14:textId="77777777" w:rsidR="00623149" w:rsidRPr="00222BCE" w:rsidRDefault="006D3C17" w:rsidP="00222BCE">
      <w:pPr>
        <w:spacing w:before="3"/>
        <w:ind w:left="3380" w:right="317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888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88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-8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222BCE">
        <w:rPr>
          <w:rFonts w:asciiTheme="minorHAnsi" w:eastAsia="Calibri" w:hAnsiTheme="minorHAnsi" w:cstheme="minorHAnsi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| </w:t>
      </w:r>
      <w:hyperlink r:id="rId10">
        <w:r w:rsidRPr="00222BC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222BC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222BC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ri</w:t>
        </w:r>
        <w:r w:rsidRPr="00222BC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x@</w:t>
        </w:r>
        <w:r w:rsidRPr="00222BC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222BC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nd</w:t>
        </w:r>
        <w:r w:rsidRPr="00222BC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222BC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222BC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w.c</w:t>
        </w:r>
        <w:r w:rsidRPr="00222BC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222BC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222BC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.</w:t>
        </w:r>
        <w:r w:rsidRPr="00222BCE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222BCE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d</w:t>
        </w:r>
        <w:r w:rsidRPr="00222BCE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u</w:t>
        </w:r>
      </w:hyperlink>
    </w:p>
    <w:p w14:paraId="70A55FDC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135B6E04" w14:textId="77777777" w:rsidR="00623149" w:rsidRPr="00222BCE" w:rsidRDefault="00623149" w:rsidP="00222BCE">
      <w:pPr>
        <w:spacing w:before="15"/>
        <w:rPr>
          <w:rFonts w:asciiTheme="minorHAnsi" w:hAnsiTheme="minorHAnsi" w:cstheme="minorHAnsi"/>
          <w:sz w:val="22"/>
          <w:szCs w:val="22"/>
        </w:rPr>
        <w:sectPr w:rsidR="00623149" w:rsidRPr="00222BCE">
          <w:pgSz w:w="12240" w:h="15840"/>
          <w:pgMar w:top="700" w:right="920" w:bottom="280" w:left="720" w:header="0" w:footer="696" w:gutter="0"/>
          <w:cols w:space="720"/>
        </w:sectPr>
      </w:pPr>
    </w:p>
    <w:p w14:paraId="359842EE" w14:textId="77777777" w:rsidR="00623149" w:rsidRPr="00222BCE" w:rsidRDefault="006D3C17" w:rsidP="00222BCE">
      <w:pPr>
        <w:spacing w:before="4"/>
        <w:ind w:left="108" w:right="1171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z w:val="22"/>
          <w:szCs w:val="22"/>
        </w:rPr>
        <w:pict w14:anchorId="5A449671">
          <v:group id="_x0000_s1026" style="position:absolute;left:0;text-align:left;margin-left:12.7pt;margin-top:77.3pt;width:582pt;height:3pt;z-index:-251658240;mso-position-horizontal-relative:page;mso-position-vertical-relative:page" coordorigin="254,1546" coordsize="11640,60">
            <v:shape id="_x0000_s1027" style="position:absolute;left:254;top:1546;width:11640;height:60" coordorigin="254,1546" coordsize="11640,60" path="m254,1606r11640,-60e" filled="f" strokeweight=".72pt">
              <v:path arrowok="t"/>
            </v:shape>
            <w10:wrap anchorx="page" anchory="page"/>
          </v:group>
        </w:pict>
      </w:r>
      <w:r w:rsidRPr="00222BCE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6A6A6A"/>
          <w:spacing w:val="1"/>
          <w:w w:val="108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6A6A6A"/>
          <w:spacing w:val="6"/>
          <w:w w:val="108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6A6A6A"/>
          <w:spacing w:val="2"/>
          <w:w w:val="108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6A6A6A"/>
          <w:spacing w:val="4"/>
          <w:w w:val="108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6A6A6A"/>
          <w:w w:val="108"/>
          <w:sz w:val="22"/>
          <w:szCs w:val="22"/>
        </w:rPr>
        <w:t xml:space="preserve">N 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GIE</w:t>
      </w:r>
      <w:r w:rsidRPr="00222BCE">
        <w:rPr>
          <w:rFonts w:asciiTheme="minorHAnsi" w:eastAsia="Tahoma" w:hAnsiTheme="minorHAnsi" w:cstheme="minorHAnsi"/>
          <w:b/>
          <w:color w:val="333333"/>
          <w:spacing w:val="-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ME</w:t>
      </w:r>
      <w:r w:rsidRPr="00222BCE">
        <w:rPr>
          <w:rFonts w:asciiTheme="minorHAnsi" w:eastAsia="Tahoma" w:hAnsiTheme="minorHAnsi" w:cstheme="minorHAnsi"/>
          <w:b/>
          <w:color w:val="333333"/>
          <w:spacing w:val="-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b/>
          <w:color w:val="333333"/>
          <w:sz w:val="22"/>
          <w:szCs w:val="22"/>
        </w:rPr>
        <w:t>LON UN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color w:val="333333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ER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SI</w:t>
      </w:r>
      <w:r w:rsidRPr="00222BCE">
        <w:rPr>
          <w:rFonts w:asciiTheme="minorHAnsi" w:eastAsia="Tahoma" w:hAnsiTheme="minorHAnsi" w:cstheme="minorHAnsi"/>
          <w:b/>
          <w:color w:val="333333"/>
          <w:spacing w:val="-3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color w:val="333333"/>
          <w:sz w:val="22"/>
          <w:szCs w:val="22"/>
        </w:rPr>
        <w:t>Y</w:t>
      </w:r>
    </w:p>
    <w:p w14:paraId="2D4C7622" w14:textId="77777777" w:rsidR="00623149" w:rsidRPr="00222BCE" w:rsidRDefault="006D3C17" w:rsidP="00222BCE">
      <w:pPr>
        <w:ind w:left="108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.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S.</w:t>
      </w:r>
      <w:r w:rsidRPr="00222BCE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N</w:t>
      </w:r>
      <w:r w:rsidRPr="00222BCE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C</w:t>
      </w:r>
      <w:r w:rsidRPr="00222BCE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MPUTER</w:t>
      </w:r>
      <w:r w:rsidRPr="00222BCE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C</w:t>
      </w:r>
      <w:r w:rsidRPr="00222BCE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N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CE</w:t>
      </w:r>
    </w:p>
    <w:p w14:paraId="695CCFBD" w14:textId="77777777" w:rsidR="00623149" w:rsidRPr="00222BCE" w:rsidRDefault="006D3C17" w:rsidP="00222BCE">
      <w:pPr>
        <w:ind w:left="108" w:right="-50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Pit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gh</w:t>
      </w:r>
      <w:r w:rsidRPr="00222BCE">
        <w:rPr>
          <w:rFonts w:asciiTheme="minorHAnsi" w:eastAsia="Lucida Sans" w:hAnsiTheme="minorHAnsi" w:cstheme="minorHAnsi"/>
          <w:color w:val="6A6A6A"/>
          <w:spacing w:val="18"/>
          <w:w w:val="99"/>
          <w:sz w:val="22"/>
          <w:szCs w:val="22"/>
        </w:rPr>
        <w:t>,</w:t>
      </w:r>
      <w:r w:rsidRPr="00222BCE">
        <w:rPr>
          <w:rFonts w:asciiTheme="minorHAnsi" w:eastAsia="Lucida Sans" w:hAnsiTheme="minorHAnsi" w:cstheme="minorHAnsi"/>
          <w:color w:val="6A6A6A"/>
          <w:spacing w:val="-5"/>
          <w:w w:val="99"/>
          <w:sz w:val="22"/>
          <w:szCs w:val="22"/>
        </w:rPr>
        <w:t>P</w:t>
      </w:r>
      <w:r w:rsidRPr="00222BCE">
        <w:rPr>
          <w:rFonts w:asciiTheme="minorHAnsi" w:eastAsia="Lucida Sans" w:hAnsiTheme="minorHAnsi" w:cstheme="minorHAnsi"/>
          <w:color w:val="6A6A6A"/>
          <w:spacing w:val="16"/>
          <w:w w:val="99"/>
          <w:sz w:val="22"/>
          <w:szCs w:val="22"/>
        </w:rPr>
        <w:t>A</w:t>
      </w:r>
      <w:r w:rsidRPr="00222BCE">
        <w:rPr>
          <w:rFonts w:asciiTheme="minorHAnsi" w:eastAsia="Lucida Sans" w:hAnsiTheme="minorHAnsi" w:cstheme="minorHAnsi"/>
          <w:color w:val="6A6A6A"/>
          <w:spacing w:val="21"/>
          <w:w w:val="99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x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p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d</w:t>
      </w:r>
      <w:r w:rsidRPr="00222BCE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M</w:t>
      </w:r>
      <w:r w:rsidRPr="00222BCE">
        <w:rPr>
          <w:rFonts w:asciiTheme="minorHAnsi" w:eastAsia="Lucida Sans" w:hAnsiTheme="minorHAnsi" w:cstheme="minorHAnsi"/>
          <w:color w:val="6A6A6A"/>
          <w:sz w:val="22"/>
          <w:szCs w:val="22"/>
        </w:rPr>
        <w:t>a</w:t>
      </w:r>
      <w:r w:rsidRPr="00222BCE">
        <w:rPr>
          <w:rFonts w:asciiTheme="minorHAnsi" w:eastAsia="Lucida Sans" w:hAnsiTheme="minorHAnsi" w:cstheme="minorHAnsi"/>
          <w:color w:val="6A6A6A"/>
          <w:spacing w:val="23"/>
          <w:sz w:val="22"/>
          <w:szCs w:val="22"/>
        </w:rPr>
        <w:t>y</w:t>
      </w:r>
      <w:r w:rsidRPr="00222BCE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2</w:t>
      </w:r>
      <w:r w:rsidRPr="00222BCE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0</w:t>
      </w:r>
      <w:r w:rsidRPr="00222BCE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18</w:t>
      </w:r>
    </w:p>
    <w:p w14:paraId="289A7A40" w14:textId="77777777" w:rsidR="00623149" w:rsidRPr="00222BCE" w:rsidRDefault="00623149" w:rsidP="00222B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950B501" w14:textId="77777777" w:rsidR="00623149" w:rsidRPr="00222BCE" w:rsidRDefault="006D3C17" w:rsidP="00222BCE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6A6A6A"/>
          <w:sz w:val="22"/>
          <w:szCs w:val="22"/>
        </w:rPr>
        <w:t>SK</w:t>
      </w:r>
      <w:r w:rsidRPr="00222BCE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LL</w:t>
      </w:r>
      <w:r w:rsidRPr="00222BCE">
        <w:rPr>
          <w:rFonts w:asciiTheme="minorHAnsi" w:eastAsia="Tahoma" w:hAnsiTheme="minorHAnsi" w:cstheme="minorHAnsi"/>
          <w:color w:val="6A6A6A"/>
          <w:sz w:val="22"/>
          <w:szCs w:val="22"/>
        </w:rPr>
        <w:t>S</w:t>
      </w:r>
    </w:p>
    <w:p w14:paraId="383CB357" w14:textId="77777777" w:rsidR="00623149" w:rsidRPr="00222BCE" w:rsidRDefault="006D3C17" w:rsidP="00222BCE">
      <w:pPr>
        <w:spacing w:before="51"/>
        <w:ind w:left="108" w:right="102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J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222BCE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th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222BCE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-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222BCE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 •</w:t>
      </w:r>
      <w:r w:rsidRPr="00222BCE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5</w:t>
      </w:r>
      <w:r w:rsidRPr="00222BCE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24"/>
          <w:w w:val="9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5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w w:val="95"/>
          <w:sz w:val="22"/>
          <w:szCs w:val="22"/>
        </w:rPr>
        <w:t>j</w:t>
      </w:r>
      <w:r w:rsidRPr="00222BCE">
        <w:rPr>
          <w:rFonts w:asciiTheme="minorHAnsi" w:eastAsia="Tahoma" w:hAnsiTheme="minorHAnsi" w:cstheme="minorHAnsi"/>
          <w:color w:val="2B2B2B"/>
          <w:spacing w:val="3"/>
          <w:w w:val="9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1"/>
          <w:w w:val="95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2"/>
          <w:w w:val="95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w w:val="95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22"/>
          <w:w w:val="9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23"/>
          <w:w w:val="9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23"/>
          <w:w w:val="105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-27"/>
          <w:w w:val="103"/>
          <w:position w:val="4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24"/>
          <w:w w:val="105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27"/>
          <w:w w:val="104"/>
          <w:position w:val="-4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26"/>
          <w:w w:val="105"/>
          <w:sz w:val="22"/>
          <w:szCs w:val="22"/>
        </w:rPr>
        <w:t>X</w:t>
      </w:r>
      <w:r w:rsidRPr="00222BCE">
        <w:rPr>
          <w:rFonts w:asciiTheme="minorHAnsi" w:eastAsia="Tahoma" w:hAnsiTheme="minorHAnsi" w:cstheme="minorHAnsi"/>
          <w:color w:val="2B2B2B"/>
          <w:spacing w:val="12"/>
          <w:w w:val="105"/>
          <w:sz w:val="22"/>
          <w:szCs w:val="22"/>
        </w:rPr>
        <w:t>•</w:t>
      </w:r>
      <w:r w:rsidRPr="00222BCE">
        <w:rPr>
          <w:rFonts w:asciiTheme="minorHAnsi" w:eastAsia="Tahoma" w:hAnsiTheme="minorHAnsi" w:cstheme="minorHAnsi"/>
          <w:color w:val="2B2B2B"/>
          <w:spacing w:val="4"/>
          <w:w w:val="104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2"/>
          <w:w w:val="105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104"/>
          <w:sz w:val="22"/>
          <w:szCs w:val="22"/>
        </w:rPr>
        <w:t xml:space="preserve">t </w:t>
      </w:r>
      <w:r w:rsidRPr="00222BCE">
        <w:rPr>
          <w:rFonts w:asciiTheme="minorHAnsi" w:eastAsia="Tahoma" w:hAnsiTheme="minorHAnsi" w:cstheme="minorHAnsi"/>
          <w:color w:val="2B2B2B"/>
          <w:spacing w:val="3"/>
          <w:w w:val="10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w w:val="10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4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10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ru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ure</w:t>
      </w:r>
      <w:r w:rsidRPr="00222BCE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•</w:t>
      </w:r>
      <w:r w:rsidRPr="00222BCE">
        <w:rPr>
          <w:rFonts w:asciiTheme="minorHAnsi" w:eastAsia="Tahoma" w:hAnsiTheme="minorHAnsi" w:cstheme="minorHAnsi"/>
          <w:color w:val="2B2B2B"/>
          <w:spacing w:val="-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ar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10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3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4"/>
          <w:w w:val="10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2"/>
          <w:w w:val="102"/>
          <w:sz w:val="22"/>
          <w:szCs w:val="22"/>
        </w:rPr>
        <w:t xml:space="preserve">gn </w:t>
      </w:r>
      <w:r w:rsidRPr="00222BCE">
        <w:rPr>
          <w:rFonts w:asciiTheme="minorHAnsi" w:eastAsia="Tahoma" w:hAnsiTheme="minorHAnsi" w:cstheme="minorHAnsi"/>
          <w:color w:val="2B2B2B"/>
          <w:spacing w:val="3"/>
          <w:w w:val="107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2"/>
          <w:w w:val="107"/>
          <w:sz w:val="22"/>
          <w:szCs w:val="22"/>
        </w:rPr>
        <w:t>ttern</w:t>
      </w:r>
      <w:r w:rsidRPr="00222BCE">
        <w:rPr>
          <w:rFonts w:asciiTheme="minorHAnsi" w:eastAsia="Tahoma" w:hAnsiTheme="minorHAnsi" w:cstheme="minorHAnsi"/>
          <w:color w:val="2B2B2B"/>
          <w:w w:val="107"/>
          <w:sz w:val="22"/>
          <w:szCs w:val="22"/>
        </w:rPr>
        <w:t>s</w:t>
      </w:r>
    </w:p>
    <w:p w14:paraId="0BB8F17E" w14:textId="77777777" w:rsidR="00623149" w:rsidRPr="00222BCE" w:rsidRDefault="00623149" w:rsidP="00222BC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1151CEE" w14:textId="77777777" w:rsidR="00623149" w:rsidRPr="00222BCE" w:rsidRDefault="006D3C17" w:rsidP="00222BCE">
      <w:pPr>
        <w:ind w:left="108" w:right="256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6A6A6A"/>
          <w:spacing w:val="3"/>
          <w:w w:val="108"/>
          <w:sz w:val="22"/>
          <w:szCs w:val="22"/>
        </w:rPr>
        <w:t>UR</w:t>
      </w:r>
      <w:r w:rsidRPr="00222BCE">
        <w:rPr>
          <w:rFonts w:asciiTheme="minorHAnsi" w:eastAsia="Tahoma" w:hAnsiTheme="minorHAnsi" w:cstheme="minorHAnsi"/>
          <w:color w:val="6A6A6A"/>
          <w:spacing w:val="2"/>
          <w:w w:val="108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6A6A6A"/>
          <w:spacing w:val="5"/>
          <w:w w:val="108"/>
          <w:sz w:val="22"/>
          <w:szCs w:val="22"/>
        </w:rPr>
        <w:t>EWO</w:t>
      </w:r>
      <w:r w:rsidRPr="00222BCE">
        <w:rPr>
          <w:rFonts w:asciiTheme="minorHAnsi" w:eastAsia="Tahoma" w:hAnsiTheme="minorHAnsi" w:cstheme="minorHAnsi"/>
          <w:color w:val="6A6A6A"/>
          <w:spacing w:val="1"/>
          <w:w w:val="108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6A6A6A"/>
          <w:w w:val="108"/>
          <w:sz w:val="22"/>
          <w:szCs w:val="22"/>
        </w:rPr>
        <w:t xml:space="preserve">K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q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a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uc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Algori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 I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rod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on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Sy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twa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re</w:t>
      </w:r>
      <w:r w:rsidRPr="00222BCE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ion</w:t>
      </w:r>
    </w:p>
    <w:p w14:paraId="3203AC1B" w14:textId="77777777" w:rsidR="00623149" w:rsidRPr="00222BCE" w:rsidRDefault="006D3C17" w:rsidP="00222BCE">
      <w:pPr>
        <w:spacing w:before="3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Th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Id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ter</w:t>
      </w:r>
    </w:p>
    <w:p w14:paraId="51EE52E3" w14:textId="77777777" w:rsidR="00623149" w:rsidRPr="00222BCE" w:rsidRDefault="006D3C17" w:rsidP="00222BCE">
      <w:pPr>
        <w:spacing w:before="1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</w:p>
    <w:p w14:paraId="3EEEA874" w14:textId="77777777" w:rsidR="00623149" w:rsidRPr="00222BCE" w:rsidRDefault="006D3C17" w:rsidP="00222BCE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pacing w:val="-29"/>
          <w:position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Appli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position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ion</w:t>
      </w:r>
      <w:r w:rsidRPr="00222BCE">
        <w:rPr>
          <w:rFonts w:asciiTheme="minorHAnsi" w:eastAsia="Tahoma" w:hAnsiTheme="minorHAnsi" w:cstheme="minorHAnsi"/>
          <w:color w:val="2B2B2B"/>
          <w:spacing w:val="-27"/>
          <w:position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lop</w:t>
      </w:r>
      <w:r w:rsidRPr="00222BCE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3"/>
          <w:position w:val="-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t</w:t>
      </w:r>
    </w:p>
    <w:p w14:paraId="64C149BF" w14:textId="77777777" w:rsidR="00623149" w:rsidRPr="00222BCE" w:rsidRDefault="006D3C17" w:rsidP="00222BCE">
      <w:pPr>
        <w:spacing w:before="3"/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ipl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4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222BCE">
        <w:rPr>
          <w:rFonts w:asciiTheme="minorHAnsi" w:eastAsia="Tahoma" w:hAnsiTheme="minorHAnsi" w:cstheme="minorHAnsi"/>
          <w:color w:val="2B2B2B"/>
          <w:spacing w:val="-4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</w:p>
    <w:p w14:paraId="66371BE5" w14:textId="77777777" w:rsidR="00623149" w:rsidRPr="00222BCE" w:rsidRDefault="006D3C17" w:rsidP="00222BCE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tat</w:t>
      </w: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ion</w:t>
      </w:r>
    </w:p>
    <w:p w14:paraId="6B361587" w14:textId="77777777" w:rsidR="00623149" w:rsidRPr="00222BCE" w:rsidRDefault="006D3C17" w:rsidP="00222BCE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ri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position w:val="-1"/>
          <w:sz w:val="22"/>
          <w:szCs w:val="22"/>
        </w:rPr>
        <w:t>nc</w:t>
      </w:r>
      <w:r w:rsidRPr="00222BCE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ipl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position w:val="-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29"/>
          <w:position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position w:val="-1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w w:val="99"/>
          <w:position w:val="-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pacing w:val="-30"/>
          <w:position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position w:val="-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2"/>
          <w:position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io</w:t>
      </w:r>
      <w:r w:rsidRPr="00222BCE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l</w:t>
      </w:r>
    </w:p>
    <w:p w14:paraId="14E4C71E" w14:textId="77777777" w:rsidR="00623149" w:rsidRPr="00222BCE" w:rsidRDefault="006D3C17" w:rsidP="00222BCE">
      <w:pPr>
        <w:ind w:left="10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rogr</w:t>
      </w:r>
      <w:r w:rsidRPr="00222BCE">
        <w:rPr>
          <w:rFonts w:asciiTheme="minorHAnsi" w:eastAsia="Tahoma" w:hAnsiTheme="minorHAnsi" w:cstheme="minorHAnsi"/>
          <w:color w:val="2B2B2B"/>
          <w:spacing w:val="1"/>
          <w:position w:val="-1"/>
          <w:sz w:val="22"/>
          <w:szCs w:val="22"/>
        </w:rPr>
        <w:t>amm</w:t>
      </w: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position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position w:val="-1"/>
          <w:sz w:val="22"/>
          <w:szCs w:val="22"/>
        </w:rPr>
        <w:t>g</w:t>
      </w:r>
    </w:p>
    <w:p w14:paraId="27B7931B" w14:textId="77777777" w:rsidR="00623149" w:rsidRPr="00222BCE" w:rsidRDefault="00623149" w:rsidP="00222BC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893380B" w14:textId="77777777" w:rsidR="00623149" w:rsidRPr="00222BCE" w:rsidRDefault="006D3C17" w:rsidP="00222BCE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IN</w:t>
      </w:r>
      <w:r w:rsidRPr="00222BCE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color w:val="6A6A6A"/>
          <w:sz w:val="22"/>
          <w:szCs w:val="22"/>
        </w:rPr>
        <w:t>S</w:t>
      </w:r>
    </w:p>
    <w:p w14:paraId="52D9D18A" w14:textId="77777777" w:rsidR="00623149" w:rsidRPr="00222BCE" w:rsidRDefault="006D3C17" w:rsidP="00222BCE">
      <w:pPr>
        <w:spacing w:before="36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: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/</w:t>
      </w:r>
      <w:r w:rsidRPr="00222BCE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/</w:t>
      </w:r>
      <w:hyperlink r:id="rId11">
        <w:r w:rsidRPr="00222BCE">
          <w:rPr>
            <w:rFonts w:asciiTheme="minorHAnsi" w:eastAsia="Tahoma" w:hAnsiTheme="minorHAnsi" w:cstheme="minorHAnsi"/>
            <w:color w:val="333333"/>
            <w:spacing w:val="2"/>
            <w:sz w:val="22"/>
            <w:szCs w:val="22"/>
          </w:rPr>
          <w:t>s</w:t>
        </w:r>
        <w:r w:rsidRPr="00222BCE">
          <w:rPr>
            <w:rFonts w:asciiTheme="minorHAnsi" w:eastAsia="Tahoma" w:hAnsiTheme="minorHAnsi" w:cstheme="minorHAnsi"/>
            <w:color w:val="333333"/>
            <w:spacing w:val="-1"/>
            <w:sz w:val="22"/>
            <w:szCs w:val="22"/>
          </w:rPr>
          <w:t>u</w:t>
        </w:r>
        <w:r w:rsidRPr="00222BCE">
          <w:rPr>
            <w:rFonts w:asciiTheme="minorHAnsi" w:eastAsia="Tahoma" w:hAnsiTheme="minorHAnsi" w:cstheme="minorHAnsi"/>
            <w:color w:val="333333"/>
            <w:spacing w:val="1"/>
            <w:sz w:val="22"/>
            <w:szCs w:val="22"/>
          </w:rPr>
          <w:t>m</w:t>
        </w:r>
        <w:r w:rsidRPr="00222BCE">
          <w:rPr>
            <w:rFonts w:asciiTheme="minorHAnsi" w:eastAsia="Tahoma" w:hAnsiTheme="minorHAnsi" w:cstheme="minorHAnsi"/>
            <w:color w:val="333333"/>
            <w:spacing w:val="-1"/>
            <w:sz w:val="22"/>
            <w:szCs w:val="22"/>
          </w:rPr>
          <w:t>k</w:t>
        </w:r>
        <w:r w:rsidRPr="00222BCE">
          <w:rPr>
            <w:rFonts w:asciiTheme="minorHAnsi" w:eastAsia="Tahoma" w:hAnsiTheme="minorHAnsi" w:cstheme="minorHAnsi"/>
            <w:color w:val="333333"/>
            <w:sz w:val="22"/>
            <w:szCs w:val="22"/>
          </w:rPr>
          <w:t>it</w:t>
        </w:r>
      </w:hyperlink>
    </w:p>
    <w:p w14:paraId="09488948" w14:textId="77777777" w:rsidR="00623149" w:rsidRPr="00222BCE" w:rsidRDefault="006D3C17" w:rsidP="00222BCE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color w:val="2B2B2B"/>
          <w:w w:val="94"/>
          <w:sz w:val="22"/>
          <w:szCs w:val="22"/>
        </w:rPr>
        <w:t>in</w:t>
      </w:r>
      <w:r w:rsidRPr="00222BCE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k</w:t>
      </w:r>
      <w:r w:rsidRPr="00222BCE">
        <w:rPr>
          <w:rFonts w:asciiTheme="minorHAnsi" w:eastAsia="Calibri" w:hAnsiTheme="minorHAnsi" w:cstheme="minorHAnsi"/>
          <w:color w:val="2B2B2B"/>
          <w:spacing w:val="1"/>
          <w:w w:val="94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color w:val="2B2B2B"/>
          <w:spacing w:val="2"/>
          <w:w w:val="94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color w:val="2B2B2B"/>
          <w:spacing w:val="-2"/>
          <w:w w:val="94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2B2B2B"/>
          <w:spacing w:val="-1"/>
          <w:w w:val="94"/>
          <w:sz w:val="22"/>
          <w:szCs w:val="22"/>
        </w:rPr>
        <w:t>:</w:t>
      </w:r>
      <w:r w:rsidRPr="00222BCE">
        <w:rPr>
          <w:rFonts w:asciiTheme="minorHAnsi" w:eastAsia="Calibri" w:hAnsiTheme="minorHAnsi" w:cstheme="minorHAnsi"/>
          <w:color w:val="2B2B2B"/>
          <w:spacing w:val="1"/>
          <w:w w:val="94"/>
          <w:sz w:val="22"/>
          <w:szCs w:val="22"/>
        </w:rPr>
        <w:t>/</w:t>
      </w:r>
      <w:r w:rsidRPr="00222BCE">
        <w:rPr>
          <w:rFonts w:asciiTheme="minorHAnsi" w:eastAsia="Calibri" w:hAnsiTheme="minorHAnsi" w:cstheme="minorHAnsi"/>
          <w:color w:val="2B2B2B"/>
          <w:w w:val="94"/>
          <w:sz w:val="22"/>
          <w:szCs w:val="22"/>
        </w:rPr>
        <w:t>/</w:t>
      </w:r>
      <w:r w:rsidRPr="00222BCE">
        <w:rPr>
          <w:rFonts w:asciiTheme="minorHAnsi" w:eastAsia="Calibri" w:hAnsiTheme="minorHAnsi" w:cstheme="minorHAnsi"/>
          <w:color w:val="2B2B2B"/>
          <w:spacing w:val="35"/>
          <w:w w:val="94"/>
          <w:sz w:val="22"/>
          <w:szCs w:val="22"/>
        </w:rPr>
        <w:t xml:space="preserve"> </w:t>
      </w:r>
      <w:hyperlink r:id="rId12">
        <w:r w:rsidRPr="00222BCE">
          <w:rPr>
            <w:rFonts w:asciiTheme="minorHAnsi" w:eastAsia="Calibri" w:hAnsiTheme="minorHAnsi" w:cstheme="minorHAnsi"/>
            <w:color w:val="333333"/>
            <w:spacing w:val="2"/>
            <w:sz w:val="22"/>
            <w:szCs w:val="22"/>
          </w:rPr>
          <w:t>s</w:t>
        </w:r>
        <w:r w:rsidRPr="00222BCE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u</w:t>
        </w:r>
        <w:r w:rsidRPr="00222BCE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m</w:t>
        </w:r>
        <w:r w:rsidRPr="00222BCE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m</w:t>
        </w:r>
        <w:r w:rsidRPr="00222BCE">
          <w:rPr>
            <w:rFonts w:asciiTheme="minorHAnsi" w:eastAsia="Calibri" w:hAnsiTheme="minorHAnsi" w:cstheme="minorHAnsi"/>
            <w:color w:val="333333"/>
            <w:spacing w:val="-1"/>
            <w:sz w:val="22"/>
            <w:szCs w:val="22"/>
          </w:rPr>
          <w:t>e</w:t>
        </w:r>
        <w:r w:rsidRPr="00222BCE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r</w:t>
        </w:r>
        <w:r w:rsidRPr="00222BCE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k</w:t>
        </w:r>
        <w:r w:rsidRPr="00222BCE">
          <w:rPr>
            <w:rFonts w:asciiTheme="minorHAnsi" w:eastAsia="Calibri" w:hAnsiTheme="minorHAnsi" w:cstheme="minorHAnsi"/>
            <w:color w:val="333333"/>
            <w:sz w:val="22"/>
            <w:szCs w:val="22"/>
          </w:rPr>
          <w:t>i</w:t>
        </w:r>
        <w:r w:rsidRPr="00222BCE">
          <w:rPr>
            <w:rFonts w:asciiTheme="minorHAnsi" w:eastAsia="Calibri" w:hAnsiTheme="minorHAnsi" w:cstheme="minorHAnsi"/>
            <w:color w:val="333333"/>
            <w:spacing w:val="2"/>
            <w:sz w:val="22"/>
            <w:szCs w:val="22"/>
          </w:rPr>
          <w:t>t</w:t>
        </w:r>
        <w:r w:rsidRPr="00222BCE">
          <w:rPr>
            <w:rFonts w:asciiTheme="minorHAnsi" w:eastAsia="Calibri" w:hAnsiTheme="minorHAnsi" w:cstheme="minorHAnsi"/>
            <w:color w:val="333333"/>
            <w:spacing w:val="1"/>
            <w:sz w:val="22"/>
            <w:szCs w:val="22"/>
          </w:rPr>
          <w:t>a</w:t>
        </w:r>
        <w:r w:rsidRPr="00222BCE">
          <w:rPr>
            <w:rFonts w:asciiTheme="minorHAnsi" w:eastAsia="Calibri" w:hAnsiTheme="minorHAnsi" w:cstheme="minorHAnsi"/>
            <w:color w:val="333333"/>
            <w:spacing w:val="-2"/>
            <w:sz w:val="22"/>
            <w:szCs w:val="22"/>
          </w:rPr>
          <w:t>h</w:t>
        </w:r>
        <w:r w:rsidRPr="00222BCE">
          <w:rPr>
            <w:rFonts w:asciiTheme="minorHAnsi" w:eastAsia="Calibri" w:hAnsiTheme="minorHAnsi" w:cstheme="minorHAnsi"/>
            <w:color w:val="333333"/>
            <w:sz w:val="22"/>
            <w:szCs w:val="22"/>
          </w:rPr>
          <w:t>a</w:t>
        </w:r>
        <w:r w:rsidRPr="00222BCE">
          <w:rPr>
            <w:rFonts w:asciiTheme="minorHAnsi" w:eastAsia="Calibri" w:hAnsiTheme="minorHAnsi" w:cstheme="minorHAnsi"/>
            <w:color w:val="333333"/>
            <w:spacing w:val="-1"/>
            <w:sz w:val="22"/>
            <w:szCs w:val="22"/>
          </w:rPr>
          <w:t>r</w:t>
        </w:r>
        <w:r w:rsidRPr="00222BCE">
          <w:rPr>
            <w:rFonts w:asciiTheme="minorHAnsi" w:eastAsia="Calibri" w:hAnsiTheme="minorHAnsi" w:cstheme="minorHAnsi"/>
            <w:color w:val="333333"/>
            <w:sz w:val="22"/>
            <w:szCs w:val="22"/>
          </w:rPr>
          <w:t>a</w:t>
        </w:r>
      </w:hyperlink>
    </w:p>
    <w:p w14:paraId="3EC74315" w14:textId="77777777" w:rsidR="00623149" w:rsidRPr="00222BCE" w:rsidRDefault="006D3C17" w:rsidP="00222BCE">
      <w:pPr>
        <w:spacing w:before="4"/>
        <w:ind w:left="38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z w:val="22"/>
          <w:szCs w:val="22"/>
        </w:rPr>
        <w:br w:type="column"/>
      </w:r>
      <w:r w:rsidRPr="00222BCE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XP</w:t>
      </w:r>
      <w:r w:rsidRPr="00222BCE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IE</w:t>
      </w:r>
      <w:r w:rsidRPr="00222BCE">
        <w:rPr>
          <w:rFonts w:asciiTheme="minorHAnsi" w:eastAsia="Tahoma" w:hAnsiTheme="minorHAnsi" w:cstheme="minorHAnsi"/>
          <w:color w:val="6A6A6A"/>
          <w:spacing w:val="5"/>
          <w:w w:val="10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6A6A6A"/>
          <w:w w:val="103"/>
          <w:sz w:val="22"/>
          <w:szCs w:val="22"/>
        </w:rPr>
        <w:t>E</w:t>
      </w:r>
    </w:p>
    <w:p w14:paraId="7D6551BE" w14:textId="77777777" w:rsidR="00623149" w:rsidRPr="00222BCE" w:rsidRDefault="006D3C17" w:rsidP="00222BCE">
      <w:pPr>
        <w:spacing w:before="40"/>
        <w:ind w:left="36" w:right="1315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GIE</w:t>
      </w:r>
      <w:r w:rsidRPr="00222BCE">
        <w:rPr>
          <w:rFonts w:asciiTheme="minorHAnsi" w:eastAsia="Tahoma" w:hAnsiTheme="minorHAnsi" w:cstheme="minorHAnsi"/>
          <w:b/>
          <w:color w:val="333333"/>
          <w:spacing w:val="-3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LLO</w:t>
      </w:r>
      <w:r w:rsidRPr="00222BCE">
        <w:rPr>
          <w:rFonts w:asciiTheme="minorHAnsi" w:eastAsia="Tahoma" w:hAnsiTheme="minorHAnsi" w:cstheme="minorHAnsi"/>
          <w:b/>
          <w:color w:val="333333"/>
          <w:spacing w:val="24"/>
          <w:w w:val="95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NIV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SI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TY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b/>
          <w:color w:val="333333"/>
          <w:spacing w:val="-3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HU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MA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-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b/>
          <w:color w:val="333333"/>
          <w:spacing w:val="3"/>
          <w:w w:val="95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PUT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 xml:space="preserve">R </w:t>
      </w:r>
      <w:r w:rsidRPr="00222BCE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IN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ION</w:t>
      </w:r>
      <w:r w:rsidRPr="00222BCE">
        <w:rPr>
          <w:rFonts w:asciiTheme="minorHAnsi" w:eastAsia="Tahoma" w:hAnsiTheme="minorHAnsi" w:cstheme="minorHAnsi"/>
          <w:b/>
          <w:color w:val="333333"/>
          <w:spacing w:val="48"/>
          <w:w w:val="9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IN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TIT</w:t>
      </w:r>
      <w:r w:rsidRPr="00222BCE">
        <w:rPr>
          <w:rFonts w:asciiTheme="minorHAnsi" w:eastAsia="Tahoma" w:hAnsiTheme="minorHAnsi" w:cstheme="minorHAnsi"/>
          <w:b/>
          <w:color w:val="333333"/>
          <w:spacing w:val="-4"/>
          <w:w w:val="92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b/>
          <w:color w:val="333333"/>
          <w:w w:val="92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b/>
          <w:color w:val="333333"/>
          <w:spacing w:val="31"/>
          <w:w w:val="92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333333"/>
          <w:spacing w:val="-1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333333"/>
          <w:spacing w:val="-2"/>
          <w:w w:val="8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333333"/>
          <w:w w:val="8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333333"/>
          <w:spacing w:val="-3"/>
          <w:w w:val="89"/>
          <w:sz w:val="22"/>
          <w:szCs w:val="22"/>
        </w:rPr>
        <w:t>A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8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333333"/>
          <w:spacing w:val="-1"/>
          <w:w w:val="89"/>
          <w:sz w:val="22"/>
          <w:szCs w:val="22"/>
        </w:rPr>
        <w:t>C</w:t>
      </w:r>
      <w:r w:rsidRPr="00222BCE">
        <w:rPr>
          <w:rFonts w:asciiTheme="minorHAnsi" w:eastAsia="Lucida Sans" w:hAnsiTheme="minorHAnsi" w:cstheme="minorHAnsi"/>
          <w:color w:val="333333"/>
          <w:w w:val="89"/>
          <w:sz w:val="22"/>
          <w:szCs w:val="22"/>
        </w:rPr>
        <w:t>H</w:t>
      </w:r>
      <w:r w:rsidRPr="00222BCE">
        <w:rPr>
          <w:rFonts w:asciiTheme="minorHAnsi" w:eastAsia="Lucida Sans" w:hAnsiTheme="minorHAnsi" w:cstheme="minorHAnsi"/>
          <w:color w:val="333333"/>
          <w:spacing w:val="4"/>
          <w:w w:val="89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A</w:t>
      </w:r>
      <w:r w:rsidRPr="00222BCE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 xml:space="preserve">ANT </w:t>
      </w:r>
      <w:r w:rsidRPr="00222BCE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F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eb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ary</w:t>
      </w:r>
      <w:r w:rsidRPr="00222BCE">
        <w:rPr>
          <w:rFonts w:asciiTheme="minorHAnsi" w:eastAsia="Lucida Sans" w:hAnsiTheme="minorHAnsi" w:cstheme="minorHAnsi"/>
          <w:color w:val="6A6A6A"/>
          <w:spacing w:val="-35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1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6</w:t>
      </w:r>
      <w:r w:rsidRPr="00222BCE">
        <w:rPr>
          <w:rFonts w:asciiTheme="minorHAnsi" w:eastAsia="Lucida Sans" w:hAnsiTheme="minorHAnsi" w:cstheme="minorHAnsi"/>
          <w:color w:val="6A6A6A"/>
          <w:spacing w:val="-31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-</w:t>
      </w:r>
      <w:r w:rsidRPr="00222BCE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it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gh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222BCE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32FDF36A" w14:textId="77777777" w:rsidR="00623149" w:rsidRPr="00222BCE" w:rsidRDefault="006D3C17" w:rsidP="00222BCE">
      <w:pPr>
        <w:spacing w:before="76"/>
        <w:ind w:left="217" w:right="801" w:hanging="217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dro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pps</w:t>
      </w:r>
      <w:r w:rsidRPr="00222BCE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222BCE">
        <w:rPr>
          <w:rFonts w:asciiTheme="minorHAnsi" w:eastAsia="Tahoma" w:hAnsiTheme="minorHAnsi" w:cstheme="minorHAnsi"/>
          <w:color w:val="2B2B2B"/>
          <w:spacing w:val="-2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og,</w:t>
      </w:r>
      <w:r w:rsidRPr="00222BCE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ool</w:t>
      </w:r>
      <w:r w:rsidRPr="00222BCE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sors,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isi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d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ro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o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lp</w:t>
      </w:r>
      <w:r w:rsidRPr="00222BCE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bli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op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in sp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s.</w:t>
      </w:r>
      <w:r w:rsidRPr="00222BCE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>rg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ro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ef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ort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eat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3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-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od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ldi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gs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in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ors.</w:t>
      </w:r>
    </w:p>
    <w:p w14:paraId="536FFA0E" w14:textId="77777777" w:rsidR="00623149" w:rsidRPr="00222BCE" w:rsidRDefault="006D3C17" w:rsidP="00222BCE">
      <w:pPr>
        <w:spacing w:before="37"/>
        <w:ind w:left="38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J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un</w:t>
      </w:r>
      <w:r w:rsidRPr="00222BCE">
        <w:rPr>
          <w:rFonts w:asciiTheme="minorHAnsi" w:eastAsia="Lucida Sans" w:hAnsiTheme="minorHAnsi" w:cstheme="minorHAnsi"/>
          <w:color w:val="6A6A6A"/>
          <w:spacing w:val="2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01</w:t>
      </w:r>
      <w:r w:rsidRPr="00222BCE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5</w:t>
      </w:r>
      <w:r w:rsidRPr="00222BCE">
        <w:rPr>
          <w:rFonts w:asciiTheme="minorHAnsi" w:eastAsia="Lucida Sans" w:hAnsiTheme="minorHAnsi" w:cstheme="minorHAnsi"/>
          <w:color w:val="6A6A6A"/>
          <w:spacing w:val="22"/>
          <w:w w:val="99"/>
          <w:sz w:val="22"/>
          <w:szCs w:val="22"/>
        </w:rPr>
        <w:t>-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A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ugu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20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1</w:t>
      </w:r>
      <w:r w:rsidRPr="00222BCE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5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z w:val="22"/>
          <w:szCs w:val="22"/>
        </w:rPr>
        <w:t>Pit</w:t>
      </w:r>
      <w:r w:rsidRPr="00222BCE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ts</w:t>
      </w:r>
      <w:r w:rsidRPr="00222BCE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6A6A6A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gh</w:t>
      </w:r>
      <w:r w:rsidRPr="00222BCE">
        <w:rPr>
          <w:rFonts w:asciiTheme="minorHAnsi" w:eastAsia="Lucida Sans" w:hAnsiTheme="minorHAnsi" w:cstheme="minorHAnsi"/>
          <w:color w:val="6A6A6A"/>
          <w:spacing w:val="18"/>
          <w:sz w:val="22"/>
          <w:szCs w:val="22"/>
        </w:rPr>
        <w:t>,</w:t>
      </w:r>
      <w:r w:rsidRPr="00222BCE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09D8CF0B" w14:textId="77777777" w:rsidR="00623149" w:rsidRPr="00222BCE" w:rsidRDefault="006D3C17" w:rsidP="00222BCE">
      <w:pPr>
        <w:spacing w:before="36"/>
        <w:ind w:left="217" w:right="727" w:hanging="21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3</w:t>
      </w:r>
      <w:r w:rsidRPr="00222BCE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op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obile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pps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b- b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ro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ds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nv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2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ssis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.</w:t>
      </w:r>
      <w:r w:rsidRPr="00222BCE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xt</w:t>
      </w:r>
      <w:r w:rsidRPr="00222BCE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sp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3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d sp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3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xt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bili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s.</w:t>
      </w:r>
      <w:r w:rsidRPr="00222BCE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4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Ye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7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2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3"/>
          <w:sz w:val="22"/>
          <w:szCs w:val="22"/>
        </w:rPr>
        <w:t>ho</w:t>
      </w:r>
      <w:r w:rsidRPr="00222BCE">
        <w:rPr>
          <w:rFonts w:asciiTheme="minorHAnsi" w:eastAsia="Tahoma" w:hAnsiTheme="minorHAnsi" w:cstheme="minorHAnsi"/>
          <w:color w:val="2B2B2B"/>
          <w:spacing w:val="1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Is.</w:t>
      </w:r>
    </w:p>
    <w:p w14:paraId="5D8B984F" w14:textId="77777777" w:rsidR="00623149" w:rsidRPr="00222BCE" w:rsidRDefault="006D3C17" w:rsidP="00222BCE">
      <w:pPr>
        <w:spacing w:before="17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de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pro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ssor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ol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be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dd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ppli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io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4F5EFB32" w14:textId="77777777" w:rsidR="00623149" w:rsidRPr="00222BCE" w:rsidRDefault="00623149" w:rsidP="00222BC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9D7879B" w14:textId="77777777" w:rsidR="00623149" w:rsidRPr="00222BCE" w:rsidRDefault="006D3C17" w:rsidP="00222BCE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SIN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SS</w:t>
      </w:r>
      <w:r w:rsidRPr="00222BCE">
        <w:rPr>
          <w:rFonts w:asciiTheme="minorHAnsi" w:eastAsia="Tahoma" w:hAnsiTheme="minorHAnsi" w:cstheme="minorHAnsi"/>
          <w:b/>
          <w:color w:val="333333"/>
          <w:spacing w:val="-4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GOL</w:t>
      </w:r>
      <w:r w:rsidRPr="00222BCE">
        <w:rPr>
          <w:rFonts w:asciiTheme="minorHAnsi" w:eastAsia="Tahoma" w:hAnsiTheme="minorHAnsi" w:cstheme="minorHAnsi"/>
          <w:b/>
          <w:color w:val="333333"/>
          <w:spacing w:val="24"/>
          <w:w w:val="95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b/>
          <w:color w:val="333333"/>
          <w:spacing w:val="-10"/>
          <w:w w:val="95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333333"/>
          <w:spacing w:val="-34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-2"/>
          <w:w w:val="93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333333"/>
          <w:spacing w:val="1"/>
          <w:w w:val="93"/>
          <w:sz w:val="22"/>
          <w:szCs w:val="22"/>
        </w:rPr>
        <w:t>O</w:t>
      </w:r>
      <w:r w:rsidRPr="00222BCE">
        <w:rPr>
          <w:rFonts w:asciiTheme="minorHAnsi" w:eastAsia="Lucida Sans" w:hAnsiTheme="minorHAnsi" w:cstheme="minorHAnsi"/>
          <w:color w:val="333333"/>
          <w:spacing w:val="-3"/>
          <w:w w:val="93"/>
          <w:sz w:val="22"/>
          <w:szCs w:val="22"/>
        </w:rPr>
        <w:t>C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3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w w:val="93"/>
          <w:sz w:val="22"/>
          <w:szCs w:val="22"/>
        </w:rPr>
        <w:t>AL</w:t>
      </w:r>
      <w:r w:rsidRPr="00222BCE">
        <w:rPr>
          <w:rFonts w:asciiTheme="minorHAnsi" w:eastAsia="Lucida Sans" w:hAnsiTheme="minorHAnsi" w:cstheme="minorHAnsi"/>
          <w:color w:val="333333"/>
          <w:spacing w:val="-22"/>
          <w:w w:val="9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ME</w:t>
      </w:r>
      <w:r w:rsidRPr="00222BCE">
        <w:rPr>
          <w:rFonts w:asciiTheme="minorHAnsi" w:eastAsia="Lucida Sans" w:hAnsiTheme="minorHAnsi" w:cstheme="minorHAnsi"/>
          <w:color w:val="333333"/>
          <w:spacing w:val="-3"/>
          <w:w w:val="94"/>
          <w:sz w:val="22"/>
          <w:szCs w:val="22"/>
        </w:rPr>
        <w:t>D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</w:t>
      </w:r>
      <w:r w:rsidRPr="00222BCE">
        <w:rPr>
          <w:rFonts w:asciiTheme="minorHAnsi" w:eastAsia="Lucida Sans" w:hAnsiTheme="minorHAnsi" w:cstheme="minorHAnsi"/>
          <w:color w:val="333333"/>
          <w:spacing w:val="-3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2C7A0201" w14:textId="77777777" w:rsidR="00623149" w:rsidRPr="00222BCE" w:rsidRDefault="006D3C17" w:rsidP="00222BCE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ay</w:t>
      </w:r>
      <w:r w:rsidRPr="00222BCE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1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5</w:t>
      </w:r>
      <w:r w:rsidRPr="00222BCE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222BCE">
        <w:rPr>
          <w:rFonts w:asciiTheme="minorHAnsi" w:eastAsia="Lucida Sans" w:hAnsiTheme="minorHAnsi" w:cstheme="minorHAnsi"/>
          <w:color w:val="6A6A6A"/>
          <w:spacing w:val="-36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222BCE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222BCE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-5"/>
          <w:sz w:val="22"/>
          <w:szCs w:val="22"/>
        </w:rPr>
        <w:t>PA</w:t>
      </w:r>
    </w:p>
    <w:p w14:paraId="5FAB98C8" w14:textId="77777777" w:rsidR="00623149" w:rsidRPr="00222BCE" w:rsidRDefault="006D3C17" w:rsidP="00222BCE">
      <w:pPr>
        <w:spacing w:before="49"/>
        <w:ind w:left="217" w:right="919" w:hanging="217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pr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A,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nc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se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rs.</w:t>
      </w:r>
      <w:r w:rsidRPr="00222BCE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4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2"/>
          <w:w w:val="99"/>
          <w:sz w:val="22"/>
          <w:szCs w:val="22"/>
        </w:rPr>
        <w:t>riple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tte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ollo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rs</w:t>
      </w:r>
    </w:p>
    <w:p w14:paraId="5511283E" w14:textId="77777777" w:rsidR="00623149" w:rsidRPr="00222BCE" w:rsidRDefault="00623149" w:rsidP="00222BC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E41A878" w14:textId="77777777" w:rsidR="00623149" w:rsidRPr="00222BCE" w:rsidRDefault="006D3C17" w:rsidP="00222BCE">
      <w:pPr>
        <w:ind w:left="36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6A6A6A"/>
          <w:spacing w:val="2"/>
          <w:w w:val="103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JE</w:t>
      </w:r>
      <w:r w:rsidRPr="00222BCE">
        <w:rPr>
          <w:rFonts w:asciiTheme="minorHAnsi" w:eastAsia="Tahoma" w:hAnsiTheme="minorHAnsi" w:cstheme="minorHAnsi"/>
          <w:color w:val="6A6A6A"/>
          <w:spacing w:val="3"/>
          <w:w w:val="103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6A6A6A"/>
          <w:spacing w:val="4"/>
          <w:w w:val="103"/>
          <w:sz w:val="22"/>
          <w:szCs w:val="22"/>
        </w:rPr>
        <w:t>TS</w:t>
      </w:r>
    </w:p>
    <w:p w14:paraId="07E8C430" w14:textId="77777777" w:rsidR="00623149" w:rsidRPr="00222BCE" w:rsidRDefault="006D3C17" w:rsidP="00222BCE">
      <w:pPr>
        <w:spacing w:before="40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LLA</w:t>
      </w:r>
      <w:r w:rsidRPr="00222BCE">
        <w:rPr>
          <w:rFonts w:asciiTheme="minorHAnsi" w:eastAsia="Tahoma" w:hAnsiTheme="minorHAnsi" w:cstheme="minorHAnsi"/>
          <w:b/>
          <w:color w:val="333333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L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EAD</w:t>
      </w:r>
      <w:r w:rsidRPr="00222BCE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ANDR</w:t>
      </w:r>
      <w:r w:rsidRPr="00222BCE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O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</w:t>
      </w:r>
      <w:r w:rsidRPr="00222BCE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DEVE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222BCE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PER,</w:t>
      </w:r>
      <w:r w:rsidRPr="00222BCE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G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333333"/>
          <w:spacing w:val="-38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REPO</w:t>
      </w:r>
      <w:r w:rsidRPr="00222BCE">
        <w:rPr>
          <w:rFonts w:asciiTheme="minorHAnsi" w:eastAsia="Lucida Sans" w:hAnsiTheme="minorHAnsi" w:cstheme="minorHAnsi"/>
          <w:color w:val="333333"/>
          <w:spacing w:val="-39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07BB0895" w14:textId="77777777" w:rsidR="00623149" w:rsidRPr="00222BCE" w:rsidRDefault="006D3C17" w:rsidP="00222BCE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Fe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6A6A6A"/>
          <w:spacing w:val="3"/>
          <w:w w:val="93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3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a</w:t>
      </w:r>
      <w:r w:rsidRPr="00222BCE">
        <w:rPr>
          <w:rFonts w:asciiTheme="minorHAnsi" w:eastAsia="Lucida Sans" w:hAnsiTheme="minorHAnsi" w:cstheme="minorHAnsi"/>
          <w:color w:val="6A6A6A"/>
          <w:w w:val="93"/>
          <w:sz w:val="22"/>
          <w:szCs w:val="22"/>
        </w:rPr>
        <w:t>ry</w:t>
      </w:r>
      <w:r w:rsidRPr="00222BCE">
        <w:rPr>
          <w:rFonts w:asciiTheme="minorHAnsi" w:eastAsia="Lucida Sans" w:hAnsiTheme="minorHAnsi" w:cstheme="minorHAnsi"/>
          <w:color w:val="6A6A6A"/>
          <w:spacing w:val="-9"/>
          <w:w w:val="9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2016</w:t>
      </w:r>
    </w:p>
    <w:p w14:paraId="2D44F6E0" w14:textId="77777777" w:rsidR="00623149" w:rsidRPr="00222BCE" w:rsidRDefault="006D3C17" w:rsidP="00222BCE">
      <w:pPr>
        <w:spacing w:before="49"/>
        <w:ind w:left="216" w:right="1343" w:hanging="216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App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ds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ﬁ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r-b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e b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ta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ef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19"/>
          <w:sz w:val="22"/>
          <w:szCs w:val="22"/>
        </w:rPr>
        <w:t>.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Bl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oo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-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14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gi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rs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ny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3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pos</w:t>
      </w:r>
      <w:r w:rsidRPr="00222BCE">
        <w:rPr>
          <w:rFonts w:asciiTheme="minorHAnsi" w:eastAsia="Tahoma" w:hAnsiTheme="minorHAnsi" w:cstheme="minorHAnsi"/>
          <w:color w:val="2B2B2B"/>
          <w:spacing w:val="15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si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49BFB270" w14:textId="77777777" w:rsidR="00623149" w:rsidRPr="00222BCE" w:rsidRDefault="00623149" w:rsidP="00222BC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2D3BF7" w14:textId="77777777" w:rsidR="00623149" w:rsidRPr="00222BCE" w:rsidRDefault="006D3C17" w:rsidP="00222BCE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DGIE</w:t>
      </w:r>
      <w:r w:rsidRPr="00222BCE">
        <w:rPr>
          <w:rFonts w:asciiTheme="minorHAnsi" w:eastAsia="Tahoma" w:hAnsiTheme="minorHAnsi" w:cstheme="minorHAnsi"/>
          <w:b/>
          <w:color w:val="333333"/>
          <w:spacing w:val="-22"/>
          <w:w w:val="95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24"/>
          <w:w w:val="94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EAD</w:t>
      </w:r>
      <w:r w:rsidRPr="00222BCE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ANDR</w:t>
      </w:r>
      <w:r w:rsidRPr="00222BCE">
        <w:rPr>
          <w:rFonts w:asciiTheme="minorHAnsi" w:eastAsia="Lucida Sans" w:hAnsiTheme="minorHAnsi" w:cstheme="minorHAnsi"/>
          <w:color w:val="333333"/>
          <w:spacing w:val="-1"/>
          <w:w w:val="94"/>
          <w:sz w:val="22"/>
          <w:szCs w:val="22"/>
        </w:rPr>
        <w:t>O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</w:t>
      </w:r>
      <w:r w:rsidRPr="00222BCE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DEV</w:t>
      </w:r>
      <w:r w:rsidRPr="00222BCE">
        <w:rPr>
          <w:rFonts w:asciiTheme="minorHAnsi" w:eastAsia="Lucida Sans" w:hAnsiTheme="minorHAnsi" w:cstheme="minorHAnsi"/>
          <w:color w:val="333333"/>
          <w:spacing w:val="-3"/>
          <w:w w:val="94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222BCE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PER,</w:t>
      </w:r>
      <w:r w:rsidRPr="00222BCE">
        <w:rPr>
          <w:rFonts w:asciiTheme="minorHAnsi" w:eastAsia="Lucida Sans" w:hAnsiTheme="minorHAnsi" w:cstheme="minorHAnsi"/>
          <w:color w:val="333333"/>
          <w:spacing w:val="-44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G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REPO</w:t>
      </w:r>
      <w:r w:rsidRPr="00222BCE">
        <w:rPr>
          <w:rFonts w:asciiTheme="minorHAnsi" w:eastAsia="Lucida Sans" w:hAnsiTheme="minorHAnsi" w:cstheme="minorHAnsi"/>
          <w:color w:val="333333"/>
          <w:spacing w:val="-44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MANAGER</w:t>
      </w:r>
    </w:p>
    <w:p w14:paraId="1462654C" w14:textId="77777777" w:rsidR="00623149" w:rsidRPr="00222BCE" w:rsidRDefault="006D3C17" w:rsidP="00222BCE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3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pt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em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3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3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w w:val="93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5"/>
          <w:w w:val="9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2015</w:t>
      </w:r>
    </w:p>
    <w:p w14:paraId="1DD4E409" w14:textId="77777777" w:rsidR="00623149" w:rsidRPr="00222BCE" w:rsidRDefault="006D3C17" w:rsidP="00222BCE">
      <w:pPr>
        <w:spacing w:before="41"/>
        <w:ind w:left="217" w:right="1196" w:hanging="217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App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ge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gor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2"/>
          <w:w w:val="99"/>
          <w:sz w:val="22"/>
          <w:szCs w:val="22"/>
        </w:rPr>
        <w:t>z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xp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s.</w:t>
      </w:r>
      <w:r w:rsidRPr="00222BCE">
        <w:rPr>
          <w:rFonts w:asciiTheme="minorHAnsi" w:eastAsia="Tahoma" w:hAnsiTheme="minorHAnsi" w:cstheme="minorHAnsi"/>
          <w:color w:val="2B2B2B"/>
          <w:spacing w:val="-2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eme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roso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t’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s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x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ord</w:t>
      </w:r>
      <w:r w:rsidRPr="00222BCE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Re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og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I.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ie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w sp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di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dis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ri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0B3CF56E" w14:textId="77777777" w:rsidR="00623149" w:rsidRPr="00222BCE" w:rsidRDefault="00623149" w:rsidP="00222BC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CA02D5D" w14:textId="77777777" w:rsidR="00623149" w:rsidRPr="00222BCE" w:rsidRDefault="006D3C17" w:rsidP="00222BCE">
      <w:pPr>
        <w:ind w:left="36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6A6A6A"/>
          <w:sz w:val="22"/>
          <w:szCs w:val="22"/>
        </w:rPr>
        <w:t>AC</w:t>
      </w:r>
      <w:r w:rsidRPr="00222BCE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TI</w:t>
      </w:r>
      <w:r w:rsidRPr="00222BCE">
        <w:rPr>
          <w:rFonts w:asciiTheme="minorHAnsi" w:eastAsia="Tahoma" w:hAnsiTheme="minorHAnsi" w:cstheme="minorHAnsi"/>
          <w:color w:val="6A6A6A"/>
          <w:spacing w:val="-1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6A6A6A"/>
          <w:spacing w:val="1"/>
          <w:sz w:val="22"/>
          <w:szCs w:val="22"/>
        </w:rPr>
        <w:t>ITIES</w:t>
      </w:r>
    </w:p>
    <w:p w14:paraId="67F92FA9" w14:textId="77777777" w:rsidR="00623149" w:rsidRPr="00222BCE" w:rsidRDefault="006D3C17" w:rsidP="00222BCE">
      <w:pPr>
        <w:spacing w:before="40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ME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N’S</w:t>
      </w:r>
      <w:r w:rsidRPr="00222BCE">
        <w:rPr>
          <w:rFonts w:asciiTheme="minorHAnsi" w:eastAsia="Tahoma" w:hAnsiTheme="minorHAnsi" w:cstheme="minorHAnsi"/>
          <w:b/>
          <w:color w:val="333333"/>
          <w:spacing w:val="-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color w:val="333333"/>
          <w:spacing w:val="-2"/>
          <w:w w:val="94"/>
          <w:sz w:val="22"/>
          <w:szCs w:val="22"/>
        </w:rPr>
        <w:t>VA</w:t>
      </w:r>
      <w:r w:rsidRPr="00222BCE">
        <w:rPr>
          <w:rFonts w:asciiTheme="minorHAnsi" w:eastAsia="Tahoma" w:hAnsiTheme="minorHAnsi" w:cstheme="minorHAnsi"/>
          <w:b/>
          <w:color w:val="333333"/>
          <w:spacing w:val="-3"/>
          <w:w w:val="94"/>
          <w:sz w:val="22"/>
          <w:szCs w:val="22"/>
        </w:rPr>
        <w:t>RSIT</w:t>
      </w:r>
      <w:r w:rsidRPr="00222BCE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b/>
          <w:color w:val="333333"/>
          <w:spacing w:val="-21"/>
          <w:w w:val="9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b/>
          <w:color w:val="333333"/>
          <w:spacing w:val="-3"/>
          <w:w w:val="94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LF</w:t>
      </w:r>
      <w:r w:rsidRPr="00222BCE">
        <w:rPr>
          <w:rFonts w:asciiTheme="minorHAnsi" w:eastAsia="Tahoma" w:hAnsiTheme="minorHAnsi" w:cstheme="minorHAnsi"/>
          <w:b/>
          <w:color w:val="333333"/>
          <w:spacing w:val="-20"/>
          <w:w w:val="9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4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b/>
          <w:color w:val="333333"/>
          <w:w w:val="94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b/>
          <w:color w:val="333333"/>
          <w:spacing w:val="14"/>
          <w:w w:val="94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333333"/>
          <w:spacing w:val="-27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CAPT</w:t>
      </w:r>
      <w:r w:rsidRPr="00222BCE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A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I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N</w:t>
      </w:r>
      <w:r w:rsidRPr="00222BCE">
        <w:rPr>
          <w:rFonts w:asciiTheme="minorHAnsi" w:eastAsia="Lucida Sans" w:hAnsiTheme="minorHAnsi" w:cstheme="minorHAnsi"/>
          <w:color w:val="333333"/>
          <w:spacing w:val="-23"/>
          <w:w w:val="94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(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201</w:t>
      </w:r>
      <w:r w:rsidRPr="00222BCE">
        <w:rPr>
          <w:rFonts w:asciiTheme="minorHAnsi" w:eastAsia="Lucida Sans" w:hAnsiTheme="minorHAnsi" w:cstheme="minorHAnsi"/>
          <w:color w:val="333333"/>
          <w:spacing w:val="-3"/>
          <w:sz w:val="22"/>
          <w:szCs w:val="22"/>
        </w:rPr>
        <w:t>4</w:t>
      </w:r>
      <w:r w:rsidRPr="00222BCE">
        <w:rPr>
          <w:rFonts w:asciiTheme="minorHAnsi" w:eastAsia="Lucida Sans" w:hAnsiTheme="minorHAnsi" w:cstheme="minorHAnsi"/>
          <w:color w:val="333333"/>
          <w:spacing w:val="2"/>
          <w:sz w:val="22"/>
          <w:szCs w:val="22"/>
        </w:rPr>
        <w:t>-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PRESENT)</w:t>
      </w:r>
    </w:p>
    <w:p w14:paraId="5DA64F4B" w14:textId="77777777" w:rsidR="00623149" w:rsidRPr="00222BCE" w:rsidRDefault="006D3C17" w:rsidP="00222BCE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A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ugu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201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222BCE">
        <w:rPr>
          <w:rFonts w:asciiTheme="minorHAnsi" w:eastAsia="Lucida Sans" w:hAnsiTheme="minorHAnsi" w:cstheme="minorHAnsi"/>
          <w:color w:val="6A6A6A"/>
          <w:spacing w:val="-38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23"/>
          <w:w w:val="99"/>
          <w:sz w:val="22"/>
          <w:szCs w:val="22"/>
        </w:rPr>
        <w:t>–</w:t>
      </w:r>
      <w:r w:rsidRPr="00222BCE">
        <w:rPr>
          <w:rFonts w:asciiTheme="minorHAnsi" w:eastAsia="Lucida Sans" w:hAnsiTheme="minorHAnsi" w:cstheme="minorHAnsi"/>
          <w:color w:val="6A6A6A"/>
          <w:spacing w:val="3"/>
          <w:w w:val="99"/>
          <w:sz w:val="22"/>
          <w:szCs w:val="22"/>
        </w:rPr>
        <w:t>P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spacing w:val="-37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6A6A6A"/>
          <w:spacing w:val="-39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z w:val="22"/>
          <w:szCs w:val="22"/>
        </w:rPr>
        <w:t>Pit</w:t>
      </w:r>
      <w:r w:rsidRPr="00222BCE">
        <w:rPr>
          <w:rFonts w:asciiTheme="minorHAnsi" w:eastAsia="Lucida Sans" w:hAnsiTheme="minorHAnsi" w:cstheme="minorHAnsi"/>
          <w:color w:val="6A6A6A"/>
          <w:spacing w:val="2"/>
          <w:sz w:val="22"/>
          <w:szCs w:val="22"/>
        </w:rPr>
        <w:t>ts</w:t>
      </w:r>
      <w:r w:rsidRPr="00222BCE">
        <w:rPr>
          <w:rFonts w:asciiTheme="minorHAnsi" w:eastAsia="Lucida Sans" w:hAnsiTheme="minorHAnsi" w:cstheme="minorHAnsi"/>
          <w:color w:val="6A6A6A"/>
          <w:spacing w:val="-1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6A6A6A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1"/>
          <w:sz w:val="22"/>
          <w:szCs w:val="22"/>
        </w:rPr>
        <w:t>gh</w:t>
      </w:r>
      <w:r w:rsidRPr="00222BCE">
        <w:rPr>
          <w:rFonts w:asciiTheme="minorHAnsi" w:eastAsia="Lucida Sans" w:hAnsiTheme="minorHAnsi" w:cstheme="minorHAnsi"/>
          <w:color w:val="6A6A6A"/>
          <w:spacing w:val="18"/>
          <w:sz w:val="22"/>
          <w:szCs w:val="22"/>
        </w:rPr>
        <w:t>,</w:t>
      </w:r>
      <w:r w:rsidRPr="00222BCE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503CD579" w14:textId="77777777" w:rsidR="00623149" w:rsidRPr="00222BCE" w:rsidRDefault="006D3C17" w:rsidP="00222BCE">
      <w:pPr>
        <w:spacing w:before="41"/>
        <w:ind w:left="216" w:right="1042" w:hanging="216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Won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Th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Cr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ig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&amp;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L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Ve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Cr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ig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ta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1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wa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rd</w:t>
      </w:r>
      <w:r w:rsidRPr="00222BCE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201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5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-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2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0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1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6 (Most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Va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ble</w:t>
      </w:r>
      <w:r w:rsidRPr="00222BCE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r),</w:t>
      </w:r>
      <w:r w:rsidRPr="00222BCE">
        <w:rPr>
          <w:rFonts w:asciiTheme="minorHAnsi" w:eastAsia="Tahoma" w:hAnsiTheme="minorHAnsi" w:cstheme="minorHAnsi"/>
          <w:color w:val="2B2B2B"/>
          <w:spacing w:val="-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ic</w:t>
      </w:r>
      <w:r w:rsidRPr="00222BCE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sso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All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Asso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ion</w:t>
      </w:r>
      <w:r w:rsidRPr="00222BCE">
        <w:rPr>
          <w:rFonts w:asciiTheme="minorHAnsi" w:eastAsia="Tahoma" w:hAnsiTheme="minorHAnsi" w:cstheme="minorHAnsi"/>
          <w:color w:val="2B2B2B"/>
          <w:spacing w:val="-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irst</w:t>
      </w:r>
      <w:r w:rsidRPr="00222BCE">
        <w:rPr>
          <w:rFonts w:asciiTheme="minorHAnsi" w:eastAsia="Tahoma" w:hAnsiTheme="minorHAnsi" w:cstheme="minorHAnsi"/>
          <w:color w:val="2B2B2B"/>
          <w:spacing w:val="-2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>eam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color w:val="2B2B2B"/>
          <w:spacing w:val="-1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rn</w:t>
      </w:r>
      <w:r w:rsidRPr="00222BCE">
        <w:rPr>
          <w:rFonts w:asciiTheme="minorHAnsi" w:eastAsia="Tahoma" w:hAnsiTheme="minorHAnsi" w:cstheme="minorHAnsi"/>
          <w:color w:val="2B2B2B"/>
          <w:spacing w:val="-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Coll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ge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ic</w:t>
      </w:r>
      <w:r w:rsidRPr="00222BCE">
        <w:rPr>
          <w:rFonts w:asciiTheme="minorHAnsi" w:eastAsia="Tahoma" w:hAnsiTheme="minorHAnsi" w:cstheme="minorHAnsi"/>
          <w:color w:val="2B2B2B"/>
          <w:spacing w:val="-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e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ie</w:t>
      </w:r>
      <w:r w:rsidRPr="00222BCE">
        <w:rPr>
          <w:rFonts w:asciiTheme="minorHAnsi" w:eastAsia="Tahoma" w:hAnsiTheme="minorHAnsi" w:cstheme="minorHAnsi"/>
          <w:color w:val="2B2B2B"/>
          <w:spacing w:val="-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of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spacing w:val="-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is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io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III,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Un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rsi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ic</w:t>
      </w:r>
      <w:r w:rsidRPr="00222BCE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ss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ion Wo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’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2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olf</w:t>
      </w:r>
      <w:r w:rsidRPr="00222BCE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24"/>
          <w:w w:val="9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of</w:t>
      </w:r>
      <w:r w:rsidRPr="00222BCE">
        <w:rPr>
          <w:rFonts w:asciiTheme="minorHAnsi" w:eastAsia="Tahoma" w:hAnsiTheme="minorHAnsi" w:cstheme="minorHAnsi"/>
          <w:color w:val="2B2B2B"/>
          <w:spacing w:val="-2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22"/>
          <w:w w:val="9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(3</w:t>
      </w:r>
      <w:r w:rsidRPr="00222BCE">
        <w:rPr>
          <w:rFonts w:asciiTheme="minorHAnsi" w:eastAsia="Tahoma" w:hAnsiTheme="minorHAnsi" w:cstheme="minorHAnsi"/>
          <w:color w:val="2B2B2B"/>
          <w:spacing w:val="-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me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s)</w:t>
      </w:r>
    </w:p>
    <w:p w14:paraId="48D66C02" w14:textId="77777777" w:rsidR="00623149" w:rsidRPr="00222BCE" w:rsidRDefault="006D3C17" w:rsidP="00222BCE">
      <w:pPr>
        <w:spacing w:before="17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20"/>
          <w:w w:val="9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20"/>
          <w:w w:val="9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Ad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ory</w:t>
      </w:r>
      <w:r w:rsidRPr="00222BCE">
        <w:rPr>
          <w:rFonts w:asciiTheme="minorHAnsi" w:eastAsia="Tahoma" w:hAnsiTheme="minorHAnsi" w:cstheme="minorHAnsi"/>
          <w:color w:val="2B2B2B"/>
          <w:spacing w:val="-19"/>
          <w:w w:val="9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unc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il</w:t>
      </w:r>
      <w:r w:rsidRPr="00222BCE">
        <w:rPr>
          <w:rFonts w:asciiTheme="minorHAnsi" w:eastAsia="Tahoma" w:hAnsiTheme="minorHAnsi" w:cstheme="minorHAnsi"/>
          <w:color w:val="2B2B2B"/>
          <w:spacing w:val="-2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|</w:t>
      </w:r>
      <w:r w:rsidRPr="00222BCE">
        <w:rPr>
          <w:rFonts w:asciiTheme="minorHAnsi" w:eastAsia="Tahoma" w:hAnsiTheme="minorHAnsi" w:cstheme="minorHAnsi"/>
          <w:color w:val="2B2B2B"/>
          <w:spacing w:val="-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tem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18"/>
          <w:w w:val="9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2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0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1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4</w:t>
      </w:r>
      <w:r w:rsidRPr="00222BCE">
        <w:rPr>
          <w:rFonts w:asciiTheme="minorHAnsi" w:eastAsia="Tahoma" w:hAnsiTheme="minorHAnsi" w:cstheme="minorHAnsi"/>
          <w:color w:val="2B2B2B"/>
          <w:spacing w:val="-2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-</w:t>
      </w:r>
      <w:r w:rsidRPr="00222BCE">
        <w:rPr>
          <w:rFonts w:asciiTheme="minorHAnsi" w:eastAsia="Tahoma" w:hAnsiTheme="minorHAnsi" w:cstheme="minorHAnsi"/>
          <w:color w:val="2B2B2B"/>
          <w:spacing w:val="-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spacing w:val="-21"/>
          <w:w w:val="9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2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0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15</w:t>
      </w:r>
    </w:p>
    <w:p w14:paraId="64FA5587" w14:textId="77777777" w:rsidR="00623149" w:rsidRPr="00222BCE" w:rsidRDefault="00623149" w:rsidP="00222BC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AFFCD9" w14:textId="77777777" w:rsidR="00623149" w:rsidRPr="00222BCE" w:rsidRDefault="006D3C17" w:rsidP="00222BCE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hyperlink r:id="rId13">
        <w:r w:rsidRPr="00222BCE">
          <w:rPr>
            <w:rFonts w:asciiTheme="minorHAnsi" w:eastAsia="Tahoma" w:hAnsiTheme="minorHAnsi" w:cstheme="minorHAnsi"/>
            <w:b/>
            <w:color w:val="333333"/>
            <w:spacing w:val="-1"/>
            <w:w w:val="95"/>
            <w:sz w:val="22"/>
            <w:szCs w:val="22"/>
          </w:rPr>
          <w:t>W</w:t>
        </w:r>
        <w:r w:rsidRPr="00222BCE">
          <w:rPr>
            <w:rFonts w:asciiTheme="minorHAnsi" w:eastAsia="Tahoma" w:hAnsiTheme="minorHAnsi" w:cstheme="minorHAnsi"/>
            <w:b/>
            <w:color w:val="333333"/>
            <w:w w:val="95"/>
            <w:sz w:val="22"/>
            <w:szCs w:val="22"/>
          </w:rPr>
          <w:t>O</w:t>
        </w:r>
        <w:r w:rsidRPr="00222BCE">
          <w:rPr>
            <w:rFonts w:asciiTheme="minorHAnsi" w:eastAsia="Tahoma" w:hAnsiTheme="minorHAnsi" w:cstheme="minorHAnsi"/>
            <w:b/>
            <w:color w:val="333333"/>
            <w:spacing w:val="1"/>
            <w:w w:val="95"/>
            <w:sz w:val="22"/>
            <w:szCs w:val="22"/>
          </w:rPr>
          <w:t>ME</w:t>
        </w:r>
        <w:r w:rsidRPr="00222BCE">
          <w:rPr>
            <w:rFonts w:asciiTheme="minorHAnsi" w:eastAsia="Tahoma" w:hAnsiTheme="minorHAnsi" w:cstheme="minorHAnsi"/>
            <w:b/>
            <w:color w:val="333333"/>
            <w:w w:val="95"/>
            <w:sz w:val="22"/>
            <w:szCs w:val="22"/>
          </w:rPr>
          <w:t>N@SCS</w:t>
        </w:r>
      </w:hyperlink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333333"/>
          <w:spacing w:val="-17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MENT</w:t>
      </w:r>
      <w:r w:rsidRPr="00222BCE">
        <w:rPr>
          <w:rFonts w:asciiTheme="minorHAnsi" w:eastAsia="Lucida Sans" w:hAnsiTheme="minorHAnsi" w:cstheme="minorHAnsi"/>
          <w:color w:val="333333"/>
          <w:spacing w:val="4"/>
          <w:sz w:val="22"/>
          <w:szCs w:val="22"/>
        </w:rPr>
        <w:t>O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R</w:t>
      </w:r>
    </w:p>
    <w:p w14:paraId="648404BF" w14:textId="77777777" w:rsidR="00623149" w:rsidRPr="00222BCE" w:rsidRDefault="006D3C17" w:rsidP="00222BCE">
      <w:pPr>
        <w:spacing w:before="2"/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ep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te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mbe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201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222BCE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222BCE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tts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222BCE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222BCE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37B6ED3A" w14:textId="77777777" w:rsidR="00623149" w:rsidRPr="00222BCE" w:rsidRDefault="006D3C17" w:rsidP="00222BCE">
      <w:pPr>
        <w:spacing w:before="41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”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sis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r”</w:t>
      </w:r>
      <w:r w:rsidRPr="00222BCE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3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Big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/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le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is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me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or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-3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ogr</w:t>
      </w:r>
      <w:r w:rsidRPr="00222BCE">
        <w:rPr>
          <w:rFonts w:asciiTheme="minorHAnsi" w:eastAsia="Tahoma" w:hAnsiTheme="minorHAnsi" w:cstheme="minorHAnsi"/>
          <w:color w:val="2B2B2B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.</w:t>
      </w:r>
    </w:p>
    <w:p w14:paraId="7FB79BBD" w14:textId="77777777" w:rsidR="00623149" w:rsidRPr="00222BCE" w:rsidRDefault="00623149" w:rsidP="00222BC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1DEA16A" w14:textId="77777777" w:rsidR="00623149" w:rsidRPr="00222BCE" w:rsidRDefault="006D3C17" w:rsidP="00222BCE">
      <w:pPr>
        <w:ind w:left="36" w:right="179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lastRenderedPageBreak/>
        <w:t>TH</w:t>
      </w:r>
      <w:r w:rsidRPr="00222BCE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spacing w:val="18"/>
          <w:w w:val="9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OF</w:t>
      </w:r>
      <w:r w:rsidRPr="00222BCE">
        <w:rPr>
          <w:rFonts w:asciiTheme="minorHAnsi" w:eastAsia="Tahoma" w:hAnsiTheme="minorHAnsi" w:cstheme="minorHAnsi"/>
          <w:b/>
          <w:color w:val="333333"/>
          <w:spacing w:val="-4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color w:val="333333"/>
          <w:spacing w:val="2"/>
          <w:w w:val="95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b/>
          <w:color w:val="333333"/>
          <w:spacing w:val="1"/>
          <w:w w:val="95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b/>
          <w:color w:val="333333"/>
          <w:spacing w:val="-1"/>
          <w:w w:val="95"/>
          <w:sz w:val="22"/>
          <w:szCs w:val="22"/>
        </w:rPr>
        <w:t>UR</w:t>
      </w:r>
      <w:r w:rsidRPr="00222BCE">
        <w:rPr>
          <w:rFonts w:asciiTheme="minorHAnsi" w:eastAsia="Tahoma" w:hAnsiTheme="minorHAnsi" w:cstheme="minorHAnsi"/>
          <w:b/>
          <w:color w:val="333333"/>
          <w:w w:val="95"/>
          <w:sz w:val="22"/>
          <w:szCs w:val="22"/>
        </w:rPr>
        <w:t>GH</w:t>
      </w:r>
      <w:r w:rsidRPr="00222BCE">
        <w:rPr>
          <w:rFonts w:asciiTheme="minorHAnsi" w:eastAsia="Tahoma" w:hAnsiTheme="minorHAnsi" w:cstheme="minorHAnsi"/>
          <w:b/>
          <w:color w:val="333333"/>
          <w:spacing w:val="-27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333333"/>
          <w:spacing w:val="-41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-2"/>
          <w:w w:val="94"/>
          <w:sz w:val="22"/>
          <w:szCs w:val="22"/>
        </w:rPr>
        <w:t>V</w:t>
      </w:r>
      <w:r w:rsidRPr="00222BCE">
        <w:rPr>
          <w:rFonts w:asciiTheme="minorHAnsi" w:eastAsia="Lucida Sans" w:hAnsiTheme="minorHAnsi" w:cstheme="minorHAnsi"/>
          <w:color w:val="333333"/>
          <w:spacing w:val="1"/>
          <w:w w:val="94"/>
          <w:sz w:val="22"/>
          <w:szCs w:val="22"/>
        </w:rPr>
        <w:t>O</w:t>
      </w:r>
      <w:r w:rsidRPr="00222BCE">
        <w:rPr>
          <w:rFonts w:asciiTheme="minorHAnsi" w:eastAsia="Lucida Sans" w:hAnsiTheme="minorHAnsi" w:cstheme="minorHAnsi"/>
          <w:color w:val="333333"/>
          <w:spacing w:val="2"/>
          <w:w w:val="94"/>
          <w:sz w:val="22"/>
          <w:szCs w:val="22"/>
        </w:rPr>
        <w:t>L</w:t>
      </w:r>
      <w:r w:rsidRPr="00222BCE">
        <w:rPr>
          <w:rFonts w:asciiTheme="minorHAnsi" w:eastAsia="Lucida Sans" w:hAnsiTheme="minorHAnsi" w:cstheme="minorHAnsi"/>
          <w:color w:val="333333"/>
          <w:w w:val="94"/>
          <w:sz w:val="22"/>
          <w:szCs w:val="22"/>
        </w:rPr>
        <w:t>UNTEER</w:t>
      </w:r>
      <w:r w:rsidRPr="00222BCE">
        <w:rPr>
          <w:rFonts w:asciiTheme="minorHAnsi" w:eastAsia="Lucida Sans" w:hAnsiTheme="minorHAnsi" w:cstheme="minorHAnsi"/>
          <w:color w:val="333333"/>
          <w:spacing w:val="-4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GO</w:t>
      </w:r>
      <w:r w:rsidRPr="00222BCE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 xml:space="preserve">LF 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INSTR</w:t>
      </w:r>
      <w:r w:rsidRPr="00222BCE">
        <w:rPr>
          <w:rFonts w:asciiTheme="minorHAnsi" w:eastAsia="Lucida Sans" w:hAnsiTheme="minorHAnsi" w:cstheme="minorHAnsi"/>
          <w:color w:val="333333"/>
          <w:spacing w:val="-1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CT</w:t>
      </w:r>
      <w:r w:rsidRPr="00222BCE">
        <w:rPr>
          <w:rFonts w:asciiTheme="minorHAnsi" w:eastAsia="Lucida Sans" w:hAnsiTheme="minorHAnsi" w:cstheme="minorHAnsi"/>
          <w:color w:val="333333"/>
          <w:spacing w:val="1"/>
          <w:sz w:val="22"/>
          <w:szCs w:val="22"/>
        </w:rPr>
        <w:t>O</w:t>
      </w:r>
      <w:r w:rsidRPr="00222BCE">
        <w:rPr>
          <w:rFonts w:asciiTheme="minorHAnsi" w:eastAsia="Lucida Sans" w:hAnsiTheme="minorHAnsi" w:cstheme="minorHAnsi"/>
          <w:color w:val="333333"/>
          <w:sz w:val="22"/>
          <w:szCs w:val="22"/>
        </w:rPr>
        <w:t>R</w:t>
      </w:r>
    </w:p>
    <w:p w14:paraId="14E32DD0" w14:textId="77777777" w:rsidR="00623149" w:rsidRPr="00222BCE" w:rsidRDefault="006D3C17" w:rsidP="00222BCE">
      <w:pPr>
        <w:ind w:left="36"/>
        <w:rPr>
          <w:rFonts w:asciiTheme="minorHAnsi" w:eastAsia="Lucida Sans" w:hAnsiTheme="minorHAnsi" w:cstheme="minorHAnsi"/>
          <w:sz w:val="22"/>
          <w:szCs w:val="22"/>
        </w:rPr>
      </w:pP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ep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te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mbe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201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4</w:t>
      </w:r>
      <w:r w:rsidRPr="00222BCE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–</w:t>
      </w:r>
      <w:r w:rsidRPr="00222BCE">
        <w:rPr>
          <w:rFonts w:asciiTheme="minorHAnsi" w:eastAsia="Lucida Sans" w:hAnsiTheme="minorHAnsi" w:cstheme="minorHAnsi"/>
          <w:color w:val="6A6A6A"/>
          <w:spacing w:val="-33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Pr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e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n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t</w:t>
      </w:r>
      <w:r w:rsidRPr="00222BCE">
        <w:rPr>
          <w:rFonts w:asciiTheme="minorHAnsi" w:eastAsia="Lucida Sans" w:hAnsiTheme="minorHAnsi" w:cstheme="minorHAnsi"/>
          <w:color w:val="6A6A6A"/>
          <w:spacing w:val="-32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|</w:t>
      </w:r>
      <w:r w:rsidRPr="00222BCE">
        <w:rPr>
          <w:rFonts w:asciiTheme="minorHAnsi" w:eastAsia="Lucida Sans" w:hAnsiTheme="minorHAnsi" w:cstheme="minorHAnsi"/>
          <w:color w:val="6A6A6A"/>
          <w:spacing w:val="-34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Pi</w:t>
      </w:r>
      <w:r w:rsidRPr="00222BCE">
        <w:rPr>
          <w:rFonts w:asciiTheme="minorHAnsi" w:eastAsia="Lucida Sans" w:hAnsiTheme="minorHAnsi" w:cstheme="minorHAnsi"/>
          <w:color w:val="6A6A6A"/>
          <w:spacing w:val="2"/>
          <w:w w:val="99"/>
          <w:sz w:val="22"/>
          <w:szCs w:val="22"/>
        </w:rPr>
        <w:t>tts</w:t>
      </w:r>
      <w:r w:rsidRPr="00222BCE">
        <w:rPr>
          <w:rFonts w:asciiTheme="minorHAnsi" w:eastAsia="Lucida Sans" w:hAnsiTheme="minorHAnsi" w:cstheme="minorHAnsi"/>
          <w:color w:val="6A6A6A"/>
          <w:spacing w:val="-1"/>
          <w:w w:val="99"/>
          <w:sz w:val="22"/>
          <w:szCs w:val="22"/>
        </w:rPr>
        <w:t>b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u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r</w:t>
      </w:r>
      <w:r w:rsidRPr="00222BCE">
        <w:rPr>
          <w:rFonts w:asciiTheme="minorHAnsi" w:eastAsia="Lucida Sans" w:hAnsiTheme="minorHAnsi" w:cstheme="minorHAnsi"/>
          <w:color w:val="6A6A6A"/>
          <w:spacing w:val="1"/>
          <w:w w:val="99"/>
          <w:sz w:val="22"/>
          <w:szCs w:val="22"/>
        </w:rPr>
        <w:t>g</w:t>
      </w:r>
      <w:r w:rsidRPr="00222BCE">
        <w:rPr>
          <w:rFonts w:asciiTheme="minorHAnsi" w:eastAsia="Lucida Sans" w:hAnsiTheme="minorHAnsi" w:cstheme="minorHAnsi"/>
          <w:color w:val="6A6A6A"/>
          <w:spacing w:val="4"/>
          <w:w w:val="99"/>
          <w:sz w:val="22"/>
          <w:szCs w:val="22"/>
        </w:rPr>
        <w:t>h</w:t>
      </w:r>
      <w:r w:rsidRPr="00222BCE">
        <w:rPr>
          <w:rFonts w:asciiTheme="minorHAnsi" w:eastAsia="Lucida Sans" w:hAnsiTheme="minorHAnsi" w:cstheme="minorHAnsi"/>
          <w:color w:val="6A6A6A"/>
          <w:w w:val="99"/>
          <w:sz w:val="22"/>
          <w:szCs w:val="22"/>
        </w:rPr>
        <w:t>,</w:t>
      </w:r>
      <w:r w:rsidRPr="00222BCE">
        <w:rPr>
          <w:rFonts w:asciiTheme="minorHAnsi" w:eastAsia="Lucida Sans" w:hAnsiTheme="minorHAnsi" w:cstheme="minorHAnsi"/>
          <w:color w:val="6A6A6A"/>
          <w:spacing w:val="-40"/>
          <w:sz w:val="22"/>
          <w:szCs w:val="22"/>
        </w:rPr>
        <w:t xml:space="preserve"> </w:t>
      </w:r>
      <w:r w:rsidRPr="00222BCE">
        <w:rPr>
          <w:rFonts w:asciiTheme="minorHAnsi" w:eastAsia="Lucida Sans" w:hAnsiTheme="minorHAnsi" w:cstheme="minorHAnsi"/>
          <w:color w:val="6A6A6A"/>
          <w:spacing w:val="-2"/>
          <w:sz w:val="22"/>
          <w:szCs w:val="22"/>
        </w:rPr>
        <w:t>PA</w:t>
      </w:r>
    </w:p>
    <w:p w14:paraId="6A6130EB" w14:textId="77777777" w:rsidR="00623149" w:rsidRPr="00222BCE" w:rsidRDefault="006D3C17" w:rsidP="00222BCE">
      <w:pPr>
        <w:spacing w:before="41"/>
        <w:rPr>
          <w:rFonts w:asciiTheme="minorHAnsi" w:eastAsia="Tahoma" w:hAnsiTheme="minorHAnsi" w:cstheme="minorHAnsi"/>
          <w:sz w:val="22"/>
          <w:szCs w:val="22"/>
        </w:rPr>
        <w:sectPr w:rsidR="00623149" w:rsidRPr="00222BCE">
          <w:type w:val="continuous"/>
          <w:pgSz w:w="12240" w:h="15840"/>
          <w:pgMar w:top="740" w:right="920" w:bottom="280" w:left="720" w:header="720" w:footer="720" w:gutter="0"/>
          <w:cols w:num="2" w:space="720" w:equalWidth="0">
            <w:col w:w="3348" w:space="314"/>
            <w:col w:w="6938"/>
          </w:cols>
        </w:sectPr>
      </w:pP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 xml:space="preserve">• 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6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spacing w:val="-4"/>
          <w:w w:val="99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color w:val="2B2B2B"/>
          <w:spacing w:val="-5"/>
          <w:w w:val="99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color w:val="2B2B2B"/>
          <w:spacing w:val="23"/>
          <w:w w:val="99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go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spacing w:val="-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li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ills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2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0</w:t>
      </w:r>
      <w:r w:rsidRPr="00222BCE">
        <w:rPr>
          <w:rFonts w:asciiTheme="minorHAnsi" w:eastAsia="Tahoma" w:hAnsiTheme="minorHAnsi" w:cstheme="minorHAnsi"/>
          <w:color w:val="2B2B2B"/>
          <w:spacing w:val="-3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un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rpr</w:t>
      </w:r>
      <w:r w:rsidRPr="00222BCE">
        <w:rPr>
          <w:rFonts w:asciiTheme="minorHAnsi" w:eastAsia="Tahoma" w:hAnsiTheme="minorHAnsi" w:cstheme="minorHAnsi"/>
          <w:color w:val="2B2B2B"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il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color w:val="2B2B2B"/>
          <w:spacing w:val="-3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ch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ildr</w:t>
      </w:r>
      <w:r w:rsidRPr="00222BCE">
        <w:rPr>
          <w:rFonts w:asciiTheme="minorHAnsi" w:eastAsia="Tahoma" w:hAnsiTheme="minorHAnsi" w:cstheme="minorHAnsi"/>
          <w:color w:val="2B2B2B"/>
          <w:spacing w:val="3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color w:val="2B2B2B"/>
          <w:spacing w:val="1"/>
          <w:w w:val="99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w w:val="99"/>
          <w:sz w:val="22"/>
          <w:szCs w:val="22"/>
        </w:rPr>
        <w:t>8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-</w:t>
      </w:r>
      <w:r w:rsidRPr="00222BCE">
        <w:rPr>
          <w:rFonts w:asciiTheme="minorHAnsi" w:eastAsia="Tahoma" w:hAnsiTheme="minorHAnsi" w:cstheme="minorHAnsi"/>
          <w:color w:val="2B2B2B"/>
          <w:spacing w:val="2"/>
          <w:w w:val="99"/>
          <w:sz w:val="22"/>
          <w:szCs w:val="22"/>
        </w:rPr>
        <w:t>1</w:t>
      </w:r>
      <w:r w:rsidRPr="00222BCE">
        <w:rPr>
          <w:rFonts w:asciiTheme="minorHAnsi" w:eastAsia="Tahoma" w:hAnsiTheme="minorHAnsi" w:cstheme="minorHAnsi"/>
          <w:color w:val="2B2B2B"/>
          <w:w w:val="99"/>
          <w:sz w:val="22"/>
          <w:szCs w:val="22"/>
        </w:rPr>
        <w:t>6</w:t>
      </w:r>
      <w:r w:rsidRPr="00222BCE">
        <w:rPr>
          <w:rFonts w:asciiTheme="minorHAnsi" w:eastAsia="Tahoma" w:hAnsiTheme="minorHAnsi" w:cstheme="minorHAnsi"/>
          <w:color w:val="2B2B2B"/>
          <w:spacing w:val="-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2B2B2B"/>
          <w:spacing w:val="-1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color w:val="2B2B2B"/>
          <w:spacing w:val="1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color w:val="2B2B2B"/>
          <w:sz w:val="22"/>
          <w:szCs w:val="22"/>
        </w:rPr>
        <w:t>rs</w:t>
      </w:r>
    </w:p>
    <w:p w14:paraId="2D9E9598" w14:textId="77777777" w:rsidR="00623149" w:rsidRPr="00222BCE" w:rsidRDefault="006D3C17" w:rsidP="00222BCE">
      <w:pPr>
        <w:spacing w:before="34"/>
        <w:ind w:left="4841" w:right="474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z w:val="22"/>
          <w:szCs w:val="22"/>
        </w:rPr>
        <w:lastRenderedPageBreak/>
        <w:t xml:space="preserve">Al 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th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m</w:t>
      </w:r>
    </w:p>
    <w:p w14:paraId="37DDA31D" w14:textId="77777777" w:rsidR="00623149" w:rsidRPr="00222BCE" w:rsidRDefault="006D3C17" w:rsidP="00222BCE">
      <w:pPr>
        <w:ind w:left="4111" w:right="4015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14">
        <w:r w:rsidRPr="00222BCE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a</w:t>
        </w:r>
        <w:r w:rsidRPr="00222BCE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zg</w:t>
        </w:r>
        <w:r w:rsidRPr="00222BCE">
          <w:rPr>
            <w:rFonts w:asciiTheme="minorHAnsi" w:eastAsia="Calibri" w:hAnsiTheme="minorHAnsi" w:cstheme="minorHAnsi"/>
            <w:b/>
            <w:color w:val="0000FF"/>
            <w:spacing w:val="-2"/>
            <w:sz w:val="22"/>
            <w:szCs w:val="22"/>
            <w:u w:val="single" w:color="0000FF"/>
          </w:rPr>
          <w:t>@</w:t>
        </w:r>
        <w:r w:rsidRPr="00222BCE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c</w:t>
        </w:r>
        <w:r w:rsidRPr="00222BCE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 w:color="0000FF"/>
          </w:rPr>
          <w:t>m</w:t>
        </w:r>
        <w:r w:rsidRPr="00222BCE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u</w:t>
        </w:r>
        <w:r w:rsidRPr="00222BCE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  <w:u w:val="single" w:color="0000FF"/>
          </w:rPr>
          <w:t>.</w:t>
        </w:r>
        <w:r w:rsidRPr="00222BCE">
          <w:rPr>
            <w:rFonts w:asciiTheme="minorHAnsi" w:eastAsia="Calibri" w:hAnsiTheme="minorHAnsi" w:cstheme="minorHAnsi"/>
            <w:b/>
            <w:color w:val="0000FF"/>
            <w:spacing w:val="-1"/>
            <w:sz w:val="22"/>
            <w:szCs w:val="22"/>
            <w:u w:val="single" w:color="0000FF"/>
          </w:rPr>
          <w:t>ed</w:t>
        </w:r>
        <w:r w:rsidRPr="00222BCE">
          <w:rPr>
            <w:rFonts w:asciiTheme="minorHAnsi" w:eastAsia="Calibri" w:hAnsiTheme="minorHAnsi" w:cstheme="minorHAnsi"/>
            <w:b/>
            <w:color w:val="0000FF"/>
            <w:sz w:val="22"/>
            <w:szCs w:val="22"/>
            <w:u w:val="single" w:color="0000FF"/>
          </w:rPr>
          <w:t>u</w:t>
        </w:r>
        <w:r w:rsidRPr="00222BCE">
          <w:rPr>
            <w:rFonts w:asciiTheme="minorHAnsi" w:eastAsia="Calibri" w:hAnsiTheme="minorHAnsi" w:cstheme="minorHAnsi"/>
            <w:b/>
            <w:color w:val="0000FF"/>
            <w:spacing w:val="1"/>
            <w:sz w:val="22"/>
            <w:szCs w:val="22"/>
          </w:rPr>
          <w:t xml:space="preserve"> </w:t>
        </w:r>
        <w:r w:rsidRPr="00222BCE">
          <w:rPr>
            <w:rFonts w:asciiTheme="minorHAnsi" w:eastAsia="Calibri" w:hAnsiTheme="minorHAnsi" w:cstheme="minorHAnsi"/>
            <w:b/>
            <w:color w:val="000000"/>
            <w:sz w:val="22"/>
            <w:szCs w:val="22"/>
          </w:rPr>
          <w:t>|</w:t>
        </w:r>
      </w:hyperlink>
      <w:r w:rsidRPr="00222BCE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(918)</w:t>
      </w:r>
      <w:r w:rsidRPr="00222BCE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color w:val="000000"/>
          <w:w w:val="99"/>
          <w:sz w:val="22"/>
          <w:szCs w:val="22"/>
        </w:rPr>
        <w:t>555</w:t>
      </w:r>
      <w:r w:rsidRPr="00222BCE">
        <w:rPr>
          <w:rFonts w:asciiTheme="minorHAnsi" w:eastAsia="Calibri" w:hAnsiTheme="minorHAnsi" w:cstheme="minorHAnsi"/>
          <w:b/>
          <w:color w:val="000000"/>
          <w:spacing w:val="-1"/>
          <w:w w:val="99"/>
          <w:sz w:val="22"/>
          <w:szCs w:val="22"/>
        </w:rPr>
        <w:t>-</w:t>
      </w:r>
      <w:r w:rsidRPr="00222BCE">
        <w:rPr>
          <w:rFonts w:asciiTheme="minorHAnsi" w:eastAsia="Calibri" w:hAnsiTheme="minorHAnsi" w:cstheme="minorHAnsi"/>
          <w:b/>
          <w:color w:val="000000"/>
          <w:spacing w:val="2"/>
          <w:w w:val="99"/>
          <w:sz w:val="22"/>
          <w:szCs w:val="22"/>
        </w:rPr>
        <w:t>6</w:t>
      </w:r>
      <w:r w:rsidRPr="00222BCE">
        <w:rPr>
          <w:rFonts w:asciiTheme="minorHAnsi" w:eastAsia="Calibri" w:hAnsiTheme="minorHAnsi" w:cstheme="minorHAnsi"/>
          <w:b/>
          <w:color w:val="000000"/>
          <w:w w:val="99"/>
          <w:sz w:val="22"/>
          <w:szCs w:val="22"/>
        </w:rPr>
        <w:t>197</w:t>
      </w:r>
    </w:p>
    <w:p w14:paraId="4CC76088" w14:textId="77777777" w:rsidR="00623149" w:rsidRPr="00222BCE" w:rsidRDefault="00623149" w:rsidP="00222BC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7CF28CF" w14:textId="77777777" w:rsidR="00623149" w:rsidRPr="00222BCE" w:rsidRDefault="006D3C17" w:rsidP="00222BCE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15D5A28" w14:textId="77777777" w:rsidR="00623149" w:rsidRPr="00222BCE" w:rsidRDefault="006D3C17" w:rsidP="00222BCE">
      <w:pPr>
        <w:ind w:left="840" w:right="78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z w:val="22"/>
          <w:szCs w:val="22"/>
        </w:rPr>
        <w:t>To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tain a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ssi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222BCE">
        <w:rPr>
          <w:rFonts w:asciiTheme="minorHAnsi" w:eastAsia="Calibri" w:hAnsiTheme="minorHAnsi" w:cstheme="minorHAnsi"/>
          <w:sz w:val="22"/>
          <w:szCs w:val="22"/>
        </w:rPr>
        <w:t>siti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n in 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lti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 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stry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tili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z w:val="22"/>
          <w:szCs w:val="22"/>
        </w:rPr>
        <w:t>el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ex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erie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e,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ec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222BCE">
        <w:rPr>
          <w:rFonts w:asciiTheme="minorHAnsi" w:eastAsia="Calibri" w:hAnsiTheme="minorHAnsi" w:cstheme="minorHAnsi"/>
          <w:sz w:val="22"/>
          <w:szCs w:val="22"/>
        </w:rPr>
        <w:t>ical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ex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z w:val="22"/>
          <w:szCs w:val="22"/>
        </w:rPr>
        <w:t>tise, 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kills.</w:t>
      </w:r>
    </w:p>
    <w:p w14:paraId="7558528C" w14:textId="77777777" w:rsidR="00623149" w:rsidRPr="00222BCE" w:rsidRDefault="00623149" w:rsidP="00222BC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863B088" w14:textId="77777777" w:rsidR="00623149" w:rsidRPr="00222BCE" w:rsidRDefault="006D3C17" w:rsidP="00222BCE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0378378A" w14:textId="77777777" w:rsidR="00623149" w:rsidRPr="00222BCE" w:rsidRDefault="006D3C17" w:rsidP="00222BCE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Ca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e 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ni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rsi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,   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ts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bu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gh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</w:p>
    <w:p w14:paraId="35F74C5A" w14:textId="77777777" w:rsidR="00623149" w:rsidRPr="00222BCE" w:rsidRDefault="006D3C17" w:rsidP="00222BCE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z w:val="22"/>
          <w:szCs w:val="22"/>
        </w:rPr>
        <w:t>Bac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cie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ce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mpu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cie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6       </w:t>
      </w:r>
      <w:r w:rsidRPr="00222BC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: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222BCE">
        <w:rPr>
          <w:rFonts w:asciiTheme="minorHAnsi" w:eastAsia="Calibri" w:hAnsiTheme="minorHAnsi" w:cstheme="minorHAnsi"/>
          <w:sz w:val="22"/>
          <w:szCs w:val="22"/>
        </w:rPr>
        <w:t>.0</w:t>
      </w:r>
    </w:p>
    <w:p w14:paraId="6B38DA68" w14:textId="77777777" w:rsidR="00623149" w:rsidRPr="00222BCE" w:rsidRDefault="00623149" w:rsidP="00222BC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F1FAD15" w14:textId="77777777" w:rsidR="00623149" w:rsidRPr="00222BCE" w:rsidRDefault="006D3C17" w:rsidP="00222BCE">
      <w:pPr>
        <w:ind w:left="840" w:right="439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ele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ted</w:t>
      </w:r>
      <w:r w:rsidRPr="00222BCE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222BC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k: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ta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tr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ct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(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>a),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222BCE">
        <w:rPr>
          <w:rFonts w:asciiTheme="minorHAnsi" w:eastAsia="Calibri" w:hAnsiTheme="minorHAnsi" w:cstheme="minorHAnsi"/>
          <w:sz w:val="22"/>
          <w:szCs w:val="22"/>
        </w:rPr>
        <w:t>licati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ta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ase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222BCE">
        <w:rPr>
          <w:rFonts w:asciiTheme="minorHAnsi" w:eastAsia="Calibri" w:hAnsiTheme="minorHAnsi" w:cstheme="minorHAnsi"/>
          <w:sz w:val="22"/>
          <w:szCs w:val="22"/>
        </w:rPr>
        <w:t>lic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ti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s,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istri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s, 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222BCE">
        <w:rPr>
          <w:rFonts w:asciiTheme="minorHAnsi" w:eastAsia="Calibri" w:hAnsiTheme="minorHAnsi" w:cstheme="minorHAnsi"/>
          <w:sz w:val="22"/>
          <w:szCs w:val="22"/>
        </w:rPr>
        <w:t>ter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st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(C 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ix),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Gr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at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z w:val="22"/>
          <w:szCs w:val="22"/>
        </w:rPr>
        <w:t>etical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eas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222BCE">
        <w:rPr>
          <w:rFonts w:asciiTheme="minorHAnsi" w:eastAsia="Calibri" w:hAnsiTheme="minorHAnsi" w:cstheme="minorHAnsi"/>
          <w:sz w:val="22"/>
          <w:szCs w:val="22"/>
        </w:rPr>
        <w:t>ter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7D3FEEA5" w14:textId="77777777" w:rsidR="00623149" w:rsidRPr="00222BCE" w:rsidRDefault="00623149" w:rsidP="00222BCE">
      <w:pPr>
        <w:spacing w:before="17"/>
        <w:rPr>
          <w:rFonts w:asciiTheme="minorHAnsi" w:hAnsiTheme="minorHAnsi" w:cstheme="minorHAnsi"/>
          <w:sz w:val="22"/>
          <w:szCs w:val="22"/>
        </w:rPr>
        <w:sectPr w:rsidR="00623149" w:rsidRPr="00222BCE">
          <w:pgSz w:w="12240" w:h="15840"/>
          <w:pgMar w:top="680" w:right="700" w:bottom="280" w:left="600" w:header="0" w:footer="696" w:gutter="0"/>
          <w:cols w:space="720"/>
        </w:sectPr>
      </w:pPr>
    </w:p>
    <w:p w14:paraId="18B31F10" w14:textId="77777777" w:rsidR="00623149" w:rsidRPr="00222BCE" w:rsidRDefault="006D3C17" w:rsidP="00222BCE">
      <w:pPr>
        <w:spacing w:before="12"/>
        <w:ind w:left="120" w:right="-53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2ABB6AAD" w14:textId="77777777" w:rsidR="00623149" w:rsidRPr="00222BCE" w:rsidRDefault="006D3C17" w:rsidP="00222BCE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z w:val="22"/>
          <w:szCs w:val="22"/>
        </w:rPr>
        <w:br w:type="column"/>
      </w:r>
    </w:p>
    <w:p w14:paraId="72F83BB9" w14:textId="77777777" w:rsidR="00623149" w:rsidRPr="00222BCE" w:rsidRDefault="006D3C17" w:rsidP="00222BCE">
      <w:pPr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od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ng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 xml:space="preserve">: </w:t>
      </w:r>
      <w:r w:rsidRPr="00222BCE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++,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>a,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x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222BCE">
        <w:rPr>
          <w:rFonts w:asciiTheme="minorHAnsi" w:eastAsia="Calibri" w:hAnsiTheme="minorHAnsi" w:cstheme="minorHAnsi"/>
          <w:sz w:val="22"/>
          <w:szCs w:val="22"/>
        </w:rPr>
        <w:t>6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ss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#,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>as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ri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t,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ML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rl</w:t>
      </w:r>
    </w:p>
    <w:p w14:paraId="38180FFC" w14:textId="77777777" w:rsidR="00623149" w:rsidRPr="00222BCE" w:rsidRDefault="006D3C17" w:rsidP="00222BCE">
      <w:pPr>
        <w:rPr>
          <w:rFonts w:asciiTheme="minorHAnsi" w:eastAsia="Calibri" w:hAnsiTheme="minorHAnsi" w:cstheme="minorHAnsi"/>
          <w:sz w:val="22"/>
          <w:szCs w:val="22"/>
        </w:rPr>
        <w:sectPr w:rsidR="00623149" w:rsidRPr="00222BCE">
          <w:type w:val="continuous"/>
          <w:pgSz w:w="12240" w:h="15840"/>
          <w:pgMar w:top="740" w:right="700" w:bottom="280" w:left="600" w:header="720" w:footer="720" w:gutter="0"/>
          <w:cols w:num="2" w:space="720" w:equalWidth="0">
            <w:col w:w="696" w:space="145"/>
            <w:col w:w="10099"/>
          </w:cols>
        </w:sectPr>
      </w:pPr>
      <w:r w:rsidRPr="00222BCE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>chno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og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ies</w:t>
      </w:r>
      <w:r w:rsidRPr="00222BCE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222BCE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: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Wi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>s,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Wi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222BCE">
        <w:rPr>
          <w:rFonts w:asciiTheme="minorHAnsi" w:eastAsia="Calibri" w:hAnsiTheme="minorHAnsi" w:cstheme="minorHAnsi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222BCE">
        <w:rPr>
          <w:rFonts w:asciiTheme="minorHAnsi" w:eastAsia="Calibri" w:hAnsiTheme="minorHAnsi" w:cstheme="minorHAnsi"/>
          <w:sz w:val="22"/>
          <w:szCs w:val="22"/>
        </w:rPr>
        <w:t>GUI,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222BCE">
        <w:rPr>
          <w:rFonts w:asciiTheme="minorHAnsi" w:eastAsia="Calibri" w:hAnsiTheme="minorHAnsi" w:cstheme="minorHAnsi"/>
          <w:sz w:val="22"/>
          <w:szCs w:val="22"/>
        </w:rPr>
        <w:t>x,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Q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.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0E2A000E" w14:textId="77777777" w:rsidR="00623149" w:rsidRPr="00222BCE" w:rsidRDefault="00623149" w:rsidP="00222BC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C50D3D4" w14:textId="77777777" w:rsidR="00623149" w:rsidRPr="00222BCE" w:rsidRDefault="006D3C17" w:rsidP="00222BCE">
      <w:pPr>
        <w:spacing w:before="12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3DB5571" w14:textId="77777777" w:rsidR="00623149" w:rsidRPr="00222BCE" w:rsidRDefault="006D3C17" w:rsidP="00222BCE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th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ys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nd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io</w:t>
      </w:r>
    </w:p>
    <w:p w14:paraId="50699968" w14:textId="77777777" w:rsidR="00623149" w:rsidRPr="00222BCE" w:rsidRDefault="006D3C17" w:rsidP="00222BCE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tern (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er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222BCE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E2EFDF3" w14:textId="77777777" w:rsidR="00623149" w:rsidRPr="00222BCE" w:rsidRDefault="006D3C17" w:rsidP="00222BCE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Cr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at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ti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ali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 st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-l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scri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g 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at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6BD144F1" w14:textId="77777777" w:rsidR="00623149" w:rsidRPr="00222BCE" w:rsidRDefault="006D3C17" w:rsidP="00222BCE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222BCE">
        <w:rPr>
          <w:rFonts w:asciiTheme="minorHAnsi" w:eastAsia="Calibri" w:hAnsiTheme="minorHAnsi" w:cstheme="minorHAnsi"/>
          <w:sz w:val="22"/>
          <w:szCs w:val="22"/>
        </w:rPr>
        <w:t>ed w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z w:val="22"/>
          <w:szCs w:val="22"/>
        </w:rPr>
        <w:t>th 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222BCE">
        <w:rPr>
          <w:rFonts w:asciiTheme="minorHAnsi" w:eastAsia="Calibri" w:hAnsiTheme="minorHAnsi" w:cstheme="minorHAnsi"/>
          <w:sz w:val="22"/>
          <w:szCs w:val="22"/>
        </w:rPr>
        <w:t>ete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eir 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ti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ee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64EC085" w14:textId="77777777" w:rsidR="00623149" w:rsidRPr="00222BCE" w:rsidRDefault="006D3C17" w:rsidP="00222BCE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Wr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22BCE">
        <w:rPr>
          <w:rFonts w:asciiTheme="minorHAnsi" w:eastAsia="Calibri" w:hAnsiTheme="minorHAnsi" w:cstheme="minorHAnsi"/>
          <w:sz w:val="22"/>
          <w:szCs w:val="22"/>
        </w:rPr>
        <w:t>licat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cr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63C889B" w14:textId="77777777" w:rsidR="00623149" w:rsidRPr="00222BCE" w:rsidRDefault="006D3C17" w:rsidP="00222BCE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z w:val="22"/>
          <w:szCs w:val="22"/>
        </w:rPr>
        <w:t>ra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xisti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si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222BCE">
        <w:rPr>
          <w:rFonts w:asciiTheme="minorHAnsi" w:eastAsia="Calibri" w:hAnsiTheme="minorHAnsi" w:cstheme="minorHAnsi"/>
          <w:sz w:val="22"/>
          <w:szCs w:val="22"/>
        </w:rPr>
        <w:t>QL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ip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.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7B51776D" w14:textId="77777777" w:rsidR="00623149" w:rsidRPr="00222BCE" w:rsidRDefault="00623149" w:rsidP="00222BC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F5F779F" w14:textId="77777777" w:rsidR="00623149" w:rsidRPr="00222BCE" w:rsidRDefault="006D3C17" w:rsidP="00222BCE">
      <w:pPr>
        <w:ind w:left="840" w:right="3162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Ca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e 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ni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rsi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y 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ces H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, 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4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it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bu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gh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ud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er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–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se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t)</w:t>
      </w:r>
    </w:p>
    <w:p w14:paraId="0C7D05AD" w14:textId="77777777" w:rsidR="00623149" w:rsidRPr="00222BCE" w:rsidRDefault="006D3C17" w:rsidP="00222BCE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z w:val="22"/>
          <w:szCs w:val="22"/>
        </w:rPr>
        <w:t>ss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z w:val="22"/>
          <w:szCs w:val="22"/>
        </w:rPr>
        <w:t>ar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>ir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>ir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222BCE">
        <w:rPr>
          <w:rFonts w:asciiTheme="minorHAnsi" w:eastAsia="Calibri" w:hAnsiTheme="minorHAnsi" w:cstheme="minorHAnsi"/>
          <w:sz w:val="22"/>
          <w:szCs w:val="22"/>
        </w:rPr>
        <w:t>s,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ial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222BCE">
        <w:rPr>
          <w:rFonts w:asciiTheme="minorHAnsi" w:eastAsia="Calibri" w:hAnsiTheme="minorHAnsi" w:cstheme="minorHAnsi"/>
          <w:sz w:val="22"/>
          <w:szCs w:val="22"/>
        </w:rPr>
        <w:t>),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ail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 Car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34F7B84" w14:textId="77777777" w:rsidR="00623149" w:rsidRPr="00222BCE" w:rsidRDefault="006D3C17" w:rsidP="00222BCE">
      <w:pPr>
        <w:ind w:left="1523" w:right="723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n U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rsi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0B423D3D" w14:textId="77777777" w:rsidR="00623149" w:rsidRPr="00222BCE" w:rsidRDefault="006D3C17" w:rsidP="00222BCE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sti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>are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un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sz w:val="22"/>
          <w:szCs w:val="22"/>
        </w:rPr>
        <w:t>rsi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Offi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7340F2D" w14:textId="77777777" w:rsidR="00623149" w:rsidRPr="00222BCE" w:rsidRDefault="006D3C17" w:rsidP="00222BCE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222BCE">
        <w:rPr>
          <w:rFonts w:asciiTheme="minorHAnsi" w:eastAsia="Calibri" w:hAnsiTheme="minorHAnsi" w:cstheme="minorHAnsi"/>
          <w:sz w:val="22"/>
          <w:szCs w:val="22"/>
        </w:rPr>
        <w:t>ic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with 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ers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222BCE">
        <w:rPr>
          <w:rFonts w:asciiTheme="minorHAnsi" w:eastAsia="Calibri" w:hAnsiTheme="minorHAnsi" w:cstheme="minorHAnsi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ai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te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e,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d f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ce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to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face</w:t>
      </w:r>
    </w:p>
    <w:p w14:paraId="7336E5CB" w14:textId="77777777" w:rsidR="00623149" w:rsidRPr="00222BCE" w:rsidRDefault="00623149" w:rsidP="00222BC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C1AA2A5" w14:textId="77777777" w:rsidR="00623149" w:rsidRPr="00222BCE" w:rsidRDefault="006D3C17" w:rsidP="00222BCE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222BC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OJ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4DE5E32" w14:textId="77777777" w:rsidR="00623149" w:rsidRPr="00222BCE" w:rsidRDefault="006D3C17" w:rsidP="00222BCE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in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ag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Fou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io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all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2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4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–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lti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ct</w:t>
      </w:r>
      <w:r w:rsidRPr="00222BCE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 a 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z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ati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</w:p>
    <w:p w14:paraId="21D07E3B" w14:textId="77777777" w:rsidR="00623149" w:rsidRPr="00222BCE" w:rsidRDefault="006D3C17" w:rsidP="00222BCE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>is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lp f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 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222BCE">
        <w:rPr>
          <w:rFonts w:asciiTheme="minorHAnsi" w:eastAsia="Calibri" w:hAnsiTheme="minorHAnsi" w:cstheme="minorHAnsi"/>
          <w:sz w:val="22"/>
          <w:szCs w:val="22"/>
        </w:rPr>
        <w:t>ati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issi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6875DA5" w14:textId="77777777" w:rsidR="00623149" w:rsidRPr="00222BCE" w:rsidRDefault="006D3C17" w:rsidP="00222BCE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str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ct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z w:val="22"/>
          <w:szCs w:val="22"/>
        </w:rPr>
        <w:t>ram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222BCE">
        <w:rPr>
          <w:rFonts w:asciiTheme="minorHAnsi" w:eastAsia="Calibri" w:hAnsiTheme="minorHAnsi" w:cstheme="minorHAnsi"/>
          <w:sz w:val="22"/>
          <w:szCs w:val="22"/>
        </w:rPr>
        <w:t>ir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222BCE">
        <w:rPr>
          <w:rFonts w:asciiTheme="minorHAnsi" w:eastAsia="Calibri" w:hAnsiTheme="minorHAnsi" w:cstheme="minorHAnsi"/>
          <w:sz w:val="22"/>
          <w:szCs w:val="22"/>
        </w:rPr>
        <w:t>il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g a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r-fr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222BCE">
        <w:rPr>
          <w:rFonts w:asciiTheme="minorHAnsi" w:eastAsia="Calibri" w:hAnsiTheme="minorHAnsi" w:cstheme="minorHAnsi"/>
          <w:sz w:val="22"/>
          <w:szCs w:val="22"/>
        </w:rPr>
        <w:t>ly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site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d 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lat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ta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ase</w:t>
      </w:r>
    </w:p>
    <w:p w14:paraId="22207655" w14:textId="77777777" w:rsidR="00623149" w:rsidRPr="00222BCE" w:rsidRDefault="006D3C17" w:rsidP="00222BCE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z w:val="22"/>
          <w:szCs w:val="22"/>
        </w:rPr>
        <w:t>ss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ic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d s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ugg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st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ssi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z w:val="22"/>
          <w:szCs w:val="22"/>
        </w:rPr>
        <w:t>le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ti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2686A3A" w14:textId="77777777" w:rsidR="00623149" w:rsidRPr="00222BCE" w:rsidRDefault="00623149" w:rsidP="00222BC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AC01AA0" w14:textId="77777777" w:rsidR="00623149" w:rsidRPr="00222BCE" w:rsidRDefault="006D3C17" w:rsidP="00222BCE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s De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y S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ys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tem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14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- 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li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  <w:r w:rsidRPr="00222BC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ng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/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ati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st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</w:p>
    <w:p w14:paraId="06CA20A7" w14:textId="77777777" w:rsidR="00623149" w:rsidRPr="00222BCE" w:rsidRDefault="006D3C17" w:rsidP="00222BCE">
      <w:pPr>
        <w:spacing w:before="4"/>
        <w:ind w:left="1199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z w:val="22"/>
          <w:szCs w:val="22"/>
        </w:rPr>
        <w:t>rat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222BCE">
        <w:rPr>
          <w:rFonts w:asciiTheme="minorHAnsi" w:eastAsia="Calibri" w:hAnsiTheme="minorHAnsi" w:cstheme="minorHAnsi"/>
          <w:sz w:val="22"/>
          <w:szCs w:val="22"/>
        </w:rPr>
        <w:t>b a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22BCE">
        <w:rPr>
          <w:rFonts w:asciiTheme="minorHAnsi" w:eastAsia="Calibri" w:hAnsiTheme="minorHAnsi" w:cstheme="minorHAnsi"/>
          <w:sz w:val="22"/>
          <w:szCs w:val="22"/>
        </w:rPr>
        <w:t>licat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sz w:val="22"/>
          <w:szCs w:val="22"/>
        </w:rPr>
        <w:t>ri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 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z w:val="22"/>
          <w:szCs w:val="22"/>
        </w:rPr>
        <w:t>ail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222BCE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35366CF" w14:textId="77777777" w:rsidR="00623149" w:rsidRPr="00222BCE" w:rsidRDefault="006D3C17" w:rsidP="00222BCE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in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z w:val="22"/>
          <w:szCs w:val="22"/>
        </w:rPr>
        <w:t>si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222BCE">
        <w:rPr>
          <w:rFonts w:asciiTheme="minorHAnsi" w:eastAsia="Calibri" w:hAnsiTheme="minorHAnsi" w:cstheme="minorHAnsi"/>
          <w:sz w:val="22"/>
          <w:szCs w:val="22"/>
        </w:rPr>
        <w:t>Vi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222BCE">
        <w:rPr>
          <w:rFonts w:asciiTheme="minorHAnsi" w:eastAsia="Calibri" w:hAnsiTheme="minorHAnsi" w:cstheme="minorHAnsi"/>
          <w:sz w:val="22"/>
          <w:szCs w:val="22"/>
        </w:rPr>
        <w:t>-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tr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r arc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ct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19BD943" w14:textId="77777777" w:rsidR="00623149" w:rsidRPr="00222BCE" w:rsidRDefault="00623149" w:rsidP="00222BC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2EA8C72" w14:textId="77777777" w:rsidR="00623149" w:rsidRPr="00222BCE" w:rsidRDefault="006D3C17" w:rsidP="00222BCE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1"/>
          <w:sz w:val="22"/>
          <w:szCs w:val="22"/>
        </w:rPr>
        <w:t>a</w:t>
      </w:r>
      <w:r w:rsidRPr="00222BCE">
        <w:rPr>
          <w:rFonts w:asciiTheme="minorHAnsi" w:eastAsia="Calibri" w:hAnsiTheme="minorHAnsi" w:cstheme="minorHAnsi"/>
          <w:b/>
          <w:i/>
          <w:color w:val="4D4D4D"/>
          <w:spacing w:val="-1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b/>
          <w:i/>
          <w:color w:val="4D4D4D"/>
          <w:sz w:val="22"/>
          <w:szCs w:val="22"/>
        </w:rPr>
        <w:t xml:space="preserve">ter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all 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1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3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-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an 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art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ri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unn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Ap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ac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m</w:t>
      </w:r>
      <w:r w:rsidRPr="00222BCE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color w:val="000000"/>
          <w:sz w:val="22"/>
          <w:szCs w:val="22"/>
        </w:rPr>
        <w:t>at</w:t>
      </w:r>
    </w:p>
    <w:p w14:paraId="0B1AD898" w14:textId="77777777" w:rsidR="00623149" w:rsidRPr="00222BCE" w:rsidRDefault="006D3C17" w:rsidP="00222BCE">
      <w:pPr>
        <w:spacing w:before="4"/>
        <w:ind w:left="1200"/>
        <w:rPr>
          <w:rFonts w:asciiTheme="minorHAnsi" w:eastAsia="Calibri" w:hAnsiTheme="minorHAnsi" w:cstheme="minorHAnsi"/>
          <w:sz w:val="22"/>
          <w:szCs w:val="22"/>
        </w:r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App</w:t>
      </w:r>
      <w:r w:rsidRPr="00222BCE">
        <w:rPr>
          <w:rFonts w:asciiTheme="minorHAnsi" w:eastAsia="Calibri" w:hAnsiTheme="minorHAnsi" w:cstheme="minorHAnsi"/>
          <w:sz w:val="22"/>
          <w:szCs w:val="22"/>
        </w:rPr>
        <w:t>lied 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z w:val="22"/>
          <w:szCs w:val="22"/>
        </w:rPr>
        <w:t>f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>are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222BCE">
        <w:rPr>
          <w:rFonts w:asciiTheme="minorHAnsi" w:eastAsia="Calibri" w:hAnsiTheme="minorHAnsi" w:cstheme="minorHAnsi"/>
          <w:sz w:val="22"/>
          <w:szCs w:val="22"/>
        </w:rPr>
        <w:t>r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ri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ci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z w:val="22"/>
          <w:szCs w:val="22"/>
        </w:rPr>
        <w:t>les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al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g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22BCE">
        <w:rPr>
          <w:rFonts w:asciiTheme="minorHAnsi" w:eastAsia="Calibri" w:hAnsiTheme="minorHAnsi" w:cstheme="minorHAnsi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>W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b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22BCE">
        <w:rPr>
          <w:rFonts w:asciiTheme="minorHAnsi" w:eastAsia="Calibri" w:hAnsiTheme="minorHAnsi" w:cstheme="minorHAnsi"/>
          <w:sz w:val="22"/>
          <w:szCs w:val="22"/>
        </w:rPr>
        <w:t>it</w:t>
      </w:r>
    </w:p>
    <w:p w14:paraId="1FF402BB" w14:textId="77777777" w:rsidR="00623149" w:rsidRPr="00222BCE" w:rsidRDefault="006D3C17" w:rsidP="00222BCE">
      <w:pPr>
        <w:spacing w:before="2"/>
        <w:ind w:left="1200"/>
        <w:rPr>
          <w:rFonts w:asciiTheme="minorHAnsi" w:eastAsia="Calibri" w:hAnsiTheme="minorHAnsi" w:cstheme="minorHAnsi"/>
          <w:sz w:val="22"/>
          <w:szCs w:val="22"/>
        </w:rPr>
        <w:sectPr w:rsidR="00623149" w:rsidRPr="00222BCE">
          <w:type w:val="continuous"/>
          <w:pgSz w:w="12240" w:h="15840"/>
          <w:pgMar w:top="740" w:right="700" w:bottom="280" w:left="600" w:header="720" w:footer="720" w:gutter="0"/>
          <w:cols w:space="720"/>
        </w:sectPr>
      </w:pPr>
      <w:r w:rsidRPr="00222BC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22BC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am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222BCE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z w:val="22"/>
          <w:szCs w:val="22"/>
        </w:rPr>
        <w:t>i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222BCE">
        <w:rPr>
          <w:rFonts w:asciiTheme="minorHAnsi" w:eastAsia="Calibri" w:hAnsiTheme="minorHAnsi" w:cstheme="minorHAnsi"/>
          <w:sz w:val="22"/>
          <w:szCs w:val="22"/>
        </w:rPr>
        <w:t>ase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222BC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Calibri" w:hAnsiTheme="minorHAnsi" w:cstheme="minorHAnsi"/>
          <w:sz w:val="22"/>
          <w:szCs w:val="22"/>
        </w:rPr>
        <w:t>l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22BCE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22BCE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222BCE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F198CA8" w14:textId="77777777" w:rsidR="00623149" w:rsidRPr="00222BCE" w:rsidRDefault="006D3C17" w:rsidP="00222BCE">
      <w:pPr>
        <w:spacing w:before="42"/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222BCE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U</w:t>
      </w:r>
      <w:r w:rsidRPr="00222BCE">
        <w:rPr>
          <w:rFonts w:asciiTheme="minorHAnsi" w:eastAsia="Arial" w:hAnsiTheme="minorHAnsi" w:cstheme="minorHAnsi"/>
          <w:b/>
          <w:spacing w:val="-1"/>
          <w:sz w:val="22"/>
          <w:szCs w:val="22"/>
        </w:rPr>
        <w:t>.</w:t>
      </w:r>
      <w:r w:rsidRPr="00222BCE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222BCE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222BCE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222BCE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222BCE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22BC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22BCE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222BCE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222BC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22BC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22BCE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222BCE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4236093C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2E0D148C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46D9F8DB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332CB3AA" w14:textId="77777777" w:rsidR="00623149" w:rsidRPr="00222BCE" w:rsidRDefault="00623149" w:rsidP="00222BC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F54CE2" w14:textId="77777777" w:rsidR="00623149" w:rsidRPr="00222BCE" w:rsidRDefault="006D3C17" w:rsidP="00222BCE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x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er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</w:p>
    <w:p w14:paraId="619368EB" w14:textId="77777777" w:rsidR="00623149" w:rsidRPr="00222BCE" w:rsidRDefault="00623149" w:rsidP="00222BC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F2CF202" w14:textId="77777777" w:rsidR="00623149" w:rsidRPr="00222BCE" w:rsidRDefault="006D3C17" w:rsidP="00222BCE">
      <w:pPr>
        <w:ind w:left="147" w:right="7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b/>
          <w:spacing w:val="4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b/>
          <w:spacing w:val="5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pacing w:val="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ps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on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spacing w:val="4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1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b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5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--De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01</w:t>
      </w:r>
      <w:r w:rsidRPr="00222BCE">
        <w:rPr>
          <w:rFonts w:asciiTheme="minorHAnsi" w:eastAsia="Tahoma" w:hAnsiTheme="minorHAnsi" w:cstheme="minorHAnsi"/>
          <w:sz w:val="22"/>
          <w:szCs w:val="22"/>
        </w:rPr>
        <w:t>4</w:t>
      </w:r>
      <w:r w:rsidRPr="00222BCE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bo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ra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ma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 xml:space="preserve">rs 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fo</w:t>
      </w:r>
      <w:r w:rsidRPr="00222BCE">
        <w:rPr>
          <w:rFonts w:asciiTheme="minorHAnsi" w:eastAsia="Tahoma" w:hAnsiTheme="minorHAnsi" w:cstheme="minorHAnsi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AS</w:t>
      </w:r>
      <w:r w:rsidRPr="00222BCE">
        <w:rPr>
          <w:rFonts w:asciiTheme="minorHAnsi" w:eastAsia="Tahoma" w:hAnsiTheme="minorHAnsi" w:cstheme="minorHAnsi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neer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an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e </w:t>
      </w:r>
      <w:r w:rsidRPr="00222BCE">
        <w:rPr>
          <w:rFonts w:asciiTheme="minorHAnsi" w:eastAsia="Tahoma" w:hAnsiTheme="minorHAnsi" w:cstheme="minorHAnsi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rn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io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op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d </w:t>
      </w:r>
      <w:r w:rsidRPr="00222BCE">
        <w:rPr>
          <w:rFonts w:asciiTheme="minorHAnsi" w:eastAsia="Tahoma" w:hAnsiTheme="minorHAnsi" w:cstheme="minorHAnsi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an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ra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em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2A4D337C" w14:textId="77777777" w:rsidR="00623149" w:rsidRPr="00222BCE" w:rsidRDefault="00623149" w:rsidP="00222BC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EBCE027" w14:textId="77777777" w:rsidR="00623149" w:rsidRPr="00222BCE" w:rsidRDefault="006D3C17" w:rsidP="00222BCE">
      <w:pPr>
        <w:ind w:left="147" w:right="3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b/>
          <w:spacing w:val="2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ch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b/>
          <w:spacing w:val="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Des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--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Tea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5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222BCE">
        <w:rPr>
          <w:rFonts w:asciiTheme="minorHAnsi" w:eastAsia="Tahoma" w:hAnsiTheme="minorHAnsi" w:cstheme="minorHAnsi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222BCE">
        <w:rPr>
          <w:rFonts w:asciiTheme="minorHAnsi" w:eastAsia="Tahoma" w:hAnsiTheme="minorHAnsi" w:cstheme="minorHAnsi"/>
          <w:sz w:val="22"/>
          <w:szCs w:val="22"/>
        </w:rPr>
        <w:t>3</w:t>
      </w:r>
      <w:r w:rsidRPr="00222BCE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tw</w:t>
      </w:r>
      <w:r w:rsidRPr="00222BCE">
        <w:rPr>
          <w:rFonts w:asciiTheme="minorHAnsi" w:eastAsia="Tahoma" w:hAnsiTheme="minorHAnsi" w:cstheme="minorHAnsi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of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sso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4</w:t>
      </w:r>
      <w:r w:rsidRPr="00222BCE">
        <w:rPr>
          <w:rFonts w:asciiTheme="minorHAnsi" w:eastAsia="Tahoma" w:hAnsiTheme="minorHAnsi" w:cstheme="minorHAnsi"/>
          <w:sz w:val="22"/>
          <w:szCs w:val="22"/>
        </w:rPr>
        <w:t>1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-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.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s,</w:t>
      </w:r>
      <w:r w:rsidRPr="00222BCE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ere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q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s,</w:t>
      </w:r>
      <w:r w:rsidRPr="00222BCE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ed 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th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la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z w:val="22"/>
          <w:szCs w:val="22"/>
        </w:rPr>
        <w:t>s,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z w:val="22"/>
          <w:szCs w:val="22"/>
        </w:rPr>
        <w:t>ped</w:t>
      </w:r>
      <w:r w:rsidRPr="00222BCE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5EF03CA4" w14:textId="77777777" w:rsidR="00623149" w:rsidRPr="00222BCE" w:rsidRDefault="00623149" w:rsidP="00222BC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1533ED0" w14:textId="77777777" w:rsidR="00623149" w:rsidRPr="00222BCE" w:rsidRDefault="006D3C17" w:rsidP="00222BCE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Ap</w:t>
      </w:r>
      <w:r w:rsidRPr="00222BCE">
        <w:rPr>
          <w:rFonts w:asciiTheme="minorHAnsi" w:eastAsia="Tahoma" w:hAnsiTheme="minorHAnsi" w:cstheme="minorHAnsi"/>
          <w:b/>
          <w:spacing w:val="5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spacing w:val="4"/>
          <w:sz w:val="22"/>
          <w:szCs w:val="22"/>
        </w:rPr>
        <w:t>--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fa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umm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r</w:t>
      </w:r>
    </w:p>
    <w:p w14:paraId="319D863C" w14:textId="77777777" w:rsidR="00623149" w:rsidRPr="00222BCE" w:rsidRDefault="006D3C17" w:rsidP="00222BCE">
      <w:pPr>
        <w:spacing w:before="49"/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03336904" w14:textId="77777777" w:rsidR="00623149" w:rsidRPr="00222BCE" w:rsidRDefault="006D3C17" w:rsidP="00222BCE">
      <w:pPr>
        <w:spacing w:before="51"/>
        <w:ind w:left="147" w:right="401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re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era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z w:val="22"/>
          <w:szCs w:val="22"/>
        </w:rPr>
        <w:t>.</w:t>
      </w:r>
      <w:r w:rsidRPr="00222BCE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z w:val="22"/>
          <w:szCs w:val="22"/>
        </w:rPr>
        <w:t>er</w:t>
      </w:r>
      <w:r w:rsidRPr="00222BCE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ows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.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222BCE">
        <w:rPr>
          <w:rFonts w:asciiTheme="minorHAnsi" w:eastAsia="Tahoma" w:hAnsiTheme="minorHAnsi" w:cstheme="minorHAnsi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ure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une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App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s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eam</w:t>
      </w:r>
      <w:r w:rsidRPr="00222BCE">
        <w:rPr>
          <w:rFonts w:asciiTheme="minorHAnsi" w:eastAsia="Tahoma" w:hAnsiTheme="minorHAnsi" w:cstheme="minorHAnsi"/>
          <w:sz w:val="22"/>
          <w:szCs w:val="22"/>
        </w:rPr>
        <w:t>.</w:t>
      </w:r>
      <w:r w:rsidRPr="00222BCE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222BCE">
        <w:rPr>
          <w:rFonts w:asciiTheme="minorHAnsi" w:eastAsia="Tahoma" w:hAnsiTheme="minorHAnsi" w:cstheme="minorHAnsi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in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er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.</w:t>
      </w:r>
    </w:p>
    <w:p w14:paraId="6650814A" w14:textId="77777777" w:rsidR="00623149" w:rsidRPr="00222BCE" w:rsidRDefault="00623149" w:rsidP="00222B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97CCEA0" w14:textId="77777777" w:rsidR="00623149" w:rsidRPr="00222BCE" w:rsidRDefault="006D3C17" w:rsidP="00222BCE">
      <w:pPr>
        <w:ind w:left="147" w:right="-36" w:firstLine="1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en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spacing w:val="4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Grou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4"/>
          <w:sz w:val="22"/>
          <w:szCs w:val="22"/>
        </w:rPr>
        <w:t>(U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b/>
          <w:spacing w:val="4"/>
          <w:sz w:val="22"/>
          <w:szCs w:val="22"/>
        </w:rPr>
        <w:t>)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--De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n/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Jun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222BCE">
        <w:rPr>
          <w:rFonts w:asciiTheme="minorHAnsi" w:eastAsia="Tahoma" w:hAnsiTheme="minorHAnsi" w:cstheme="minorHAnsi"/>
          <w:sz w:val="22"/>
          <w:szCs w:val="22"/>
        </w:rPr>
        <w:t>2</w:t>
      </w:r>
      <w:r w:rsidRPr="00222BCE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-b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222BCE">
        <w:rPr>
          <w:rFonts w:asciiTheme="minorHAnsi" w:eastAsia="Tahoma" w:hAnsiTheme="minorHAnsi" w:cstheme="minorHAnsi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er</w:t>
      </w:r>
      <w:r w:rsidRPr="00222BCE">
        <w:rPr>
          <w:rFonts w:asciiTheme="minorHAnsi" w:eastAsia="Tahoma" w:hAnsiTheme="minorHAnsi" w:cstheme="minorHAnsi"/>
          <w:sz w:val="22"/>
          <w:szCs w:val="22"/>
        </w:rPr>
        <w:t>s.</w:t>
      </w:r>
      <w:r w:rsidRPr="00222BCE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As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r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ner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-</w:t>
      </w:r>
      <w:r w:rsidRPr="00222BCE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se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boo</w:t>
      </w:r>
      <w:r w:rsidRPr="00222BCE">
        <w:rPr>
          <w:rFonts w:asciiTheme="minorHAnsi" w:eastAsia="Tahoma" w:hAnsiTheme="minorHAnsi" w:cstheme="minorHAnsi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j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z w:val="22"/>
          <w:szCs w:val="22"/>
        </w:rPr>
        <w:t>.</w:t>
      </w:r>
      <w:r w:rsidRPr="00222BCE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sed </w:t>
      </w:r>
      <w:r w:rsidRPr="00222BCE">
        <w:rPr>
          <w:rFonts w:asciiTheme="minorHAnsi" w:eastAsia="Tahoma" w:hAnsiTheme="minorHAnsi" w:cstheme="minorHAnsi"/>
          <w:spacing w:val="-3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ul</w:t>
      </w:r>
      <w:r w:rsidRPr="00222BCE">
        <w:rPr>
          <w:rFonts w:asciiTheme="minorHAnsi" w:eastAsia="Tahoma" w:hAnsiTheme="minorHAnsi" w:cstheme="minorHAnsi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boo</w:t>
      </w:r>
      <w:r w:rsidRPr="00222BCE">
        <w:rPr>
          <w:rFonts w:asciiTheme="minorHAnsi" w:eastAsia="Tahoma" w:hAnsiTheme="minorHAnsi" w:cstheme="minorHAnsi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cov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-1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-3"/>
          <w:w w:val="10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-2"/>
          <w:w w:val="102"/>
          <w:sz w:val="22"/>
          <w:szCs w:val="22"/>
        </w:rPr>
        <w:t>r.</w:t>
      </w:r>
    </w:p>
    <w:p w14:paraId="040F9955" w14:textId="77777777" w:rsidR="00623149" w:rsidRPr="00222BCE" w:rsidRDefault="00623149" w:rsidP="00222BC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7A171C" w14:textId="77777777" w:rsidR="00623149" w:rsidRPr="00222BCE" w:rsidRDefault="006D3C17" w:rsidP="00222BCE">
      <w:pPr>
        <w:ind w:left="147"/>
        <w:rPr>
          <w:rFonts w:asciiTheme="minorHAnsi" w:eastAsia="Book Antiqua" w:hAnsiTheme="minorHAnsi" w:cstheme="minorHAnsi"/>
          <w:sz w:val="22"/>
          <w:szCs w:val="22"/>
        </w:rPr>
      </w:pPr>
      <w:r w:rsidRPr="00222BC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Br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andin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222BCE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Br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and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—</w:t>
      </w:r>
      <w:r w:rsidRPr="00222BCE">
        <w:rPr>
          <w:rFonts w:asciiTheme="minorHAnsi" w:eastAsia="Book Antiqua" w:hAnsiTheme="minorHAnsi" w:cstheme="minorHAnsi"/>
          <w:spacing w:val="3"/>
          <w:sz w:val="22"/>
          <w:szCs w:val="22"/>
        </w:rPr>
        <w:t>U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X</w:t>
      </w:r>
      <w:r w:rsidRPr="00222BCE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g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,</w:t>
      </w:r>
      <w:r w:rsidRPr="00222BCE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F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ll</w:t>
      </w:r>
      <w:r w:rsidRPr="00222BCE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201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4</w:t>
      </w:r>
    </w:p>
    <w:p w14:paraId="17D58715" w14:textId="77777777" w:rsidR="00623149" w:rsidRPr="00222BCE" w:rsidRDefault="006D3C17" w:rsidP="00222BCE">
      <w:pPr>
        <w:spacing w:before="47"/>
        <w:ind w:left="147" w:right="45"/>
        <w:rPr>
          <w:rFonts w:asciiTheme="minorHAnsi" w:eastAsia="Book Antiqua" w:hAnsiTheme="minorHAnsi" w:cstheme="minorHAnsi"/>
          <w:sz w:val="22"/>
          <w:szCs w:val="22"/>
        </w:rPr>
      </w:pP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si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bile</w:t>
      </w:r>
      <w:r w:rsidRPr="00222BCE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it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pps</w:t>
      </w:r>
      <w:r w:rsidRPr="00222BCE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jo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e-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mm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ce b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s.</w:t>
      </w:r>
      <w:r w:rsidRPr="00222BCE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ly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ze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cli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i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pr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vi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omm</w:t>
      </w:r>
      <w:r w:rsidRPr="00222BCE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ti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i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p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v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.</w:t>
      </w:r>
      <w:r w:rsidRPr="00222BCE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vis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 i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pl</w:t>
      </w:r>
      <w:r w:rsidRPr="00222BCE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B</w:t>
      </w:r>
      <w:r w:rsidRPr="00222BCE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ts</w:t>
      </w:r>
      <w:r w:rsidRPr="00222BCE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su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sults.</w:t>
      </w:r>
      <w:r w:rsidRPr="00222BCE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v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rs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 xml:space="preserve">w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sign</w:t>
      </w:r>
      <w:r w:rsidRPr="00222BCE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f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n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w</w:t>
      </w:r>
      <w:r w:rsidRPr="00222BCE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p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ucts</w:t>
      </w:r>
      <w:r w:rsidRPr="00222BCE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fr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m</w:t>
      </w:r>
      <w:r w:rsidRPr="00222BCE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ti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to</w:t>
      </w:r>
      <w:r w:rsidRPr="00222BCE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l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ch</w:t>
      </w:r>
    </w:p>
    <w:p w14:paraId="75ABF868" w14:textId="77777777" w:rsidR="00623149" w:rsidRPr="00222BCE" w:rsidRDefault="00623149" w:rsidP="00222BC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165AE6E" w14:textId="77777777" w:rsidR="00623149" w:rsidRPr="00222BCE" w:rsidRDefault="006D3C17" w:rsidP="00222BCE">
      <w:pPr>
        <w:ind w:left="147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nvo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nt</w:t>
      </w:r>
    </w:p>
    <w:p w14:paraId="14E1AD85" w14:textId="77777777" w:rsidR="00623149" w:rsidRPr="00222BCE" w:rsidRDefault="00623149" w:rsidP="00222BC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0CA8EF3" w14:textId="77777777" w:rsidR="00623149" w:rsidRPr="00222BCE" w:rsidRDefault="006D3C17" w:rsidP="00222BCE">
      <w:pPr>
        <w:ind w:left="147" w:right="469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Hea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Ma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ti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2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1</w:t>
      </w:r>
      <w:r w:rsidRPr="00222BCE">
        <w:rPr>
          <w:rFonts w:asciiTheme="minorHAnsi" w:eastAsia="Tahoma" w:hAnsiTheme="minorHAnsi" w:cstheme="minorHAnsi"/>
          <w:sz w:val="22"/>
          <w:szCs w:val="22"/>
        </w:rPr>
        <w:t>3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– 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ri</w:t>
      </w:r>
      <w:r w:rsidRPr="00222BCE">
        <w:rPr>
          <w:rFonts w:asciiTheme="minorHAnsi" w:eastAsia="Tahoma" w:hAnsiTheme="minorHAnsi" w:cstheme="minorHAnsi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222BCE">
        <w:rPr>
          <w:rFonts w:asciiTheme="minorHAnsi" w:eastAsia="Tahoma" w:hAnsiTheme="minorHAnsi" w:cstheme="minorHAnsi"/>
          <w:sz w:val="22"/>
          <w:szCs w:val="22"/>
        </w:rPr>
        <w:t>4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rama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d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ne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20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13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222BCE">
        <w:rPr>
          <w:rFonts w:asciiTheme="minorHAnsi" w:eastAsia="Tahoma" w:hAnsiTheme="minorHAnsi" w:cstheme="minorHAnsi"/>
          <w:sz w:val="22"/>
          <w:szCs w:val="22"/>
        </w:rPr>
        <w:t>4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app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a 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es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nt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Ja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222BCE">
        <w:rPr>
          <w:rFonts w:asciiTheme="minorHAnsi" w:eastAsia="Tahoma" w:hAnsiTheme="minorHAnsi" w:cstheme="minorHAnsi"/>
          <w:sz w:val="22"/>
          <w:szCs w:val="22"/>
        </w:rPr>
        <w:t>1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–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222BCE">
        <w:rPr>
          <w:rFonts w:asciiTheme="minorHAnsi" w:eastAsia="Tahoma" w:hAnsiTheme="minorHAnsi" w:cstheme="minorHAnsi"/>
          <w:sz w:val="22"/>
          <w:szCs w:val="22"/>
        </w:rPr>
        <w:t>3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U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en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ea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8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201</w:t>
      </w:r>
      <w:r w:rsidRPr="00222BCE">
        <w:rPr>
          <w:rFonts w:asciiTheme="minorHAnsi" w:eastAsia="Tahoma" w:hAnsiTheme="minorHAnsi" w:cstheme="minorHAnsi"/>
          <w:sz w:val="22"/>
          <w:szCs w:val="22"/>
        </w:rPr>
        <w:t>1</w:t>
      </w:r>
      <w:r w:rsidRPr="00222BCE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z w:val="22"/>
          <w:szCs w:val="22"/>
        </w:rPr>
        <w:t>–</w:t>
      </w:r>
      <w:r w:rsidRPr="00222BCE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65DACCA1" w14:textId="77777777" w:rsidR="00623149" w:rsidRPr="00222BCE" w:rsidRDefault="006D3C17" w:rsidP="00222BCE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z w:val="22"/>
          <w:szCs w:val="22"/>
        </w:rPr>
        <w:br w:type="column"/>
      </w:r>
    </w:p>
    <w:p w14:paraId="15E919DA" w14:textId="77777777" w:rsidR="00623149" w:rsidRPr="00222BCE" w:rsidRDefault="006D3C17" w:rsidP="00222BCE">
      <w:pPr>
        <w:ind w:left="144" w:right="2574" w:firstLine="2"/>
        <w:jc w:val="both"/>
        <w:rPr>
          <w:rFonts w:asciiTheme="minorHAnsi" w:eastAsia="Tahoma" w:hAnsiTheme="minorHAnsi" w:cstheme="minorHAnsi"/>
          <w:sz w:val="22"/>
          <w:szCs w:val="22"/>
        </w:rPr>
      </w:pPr>
      <w:hyperlink r:id="rId15">
        <w:r w:rsidRPr="00222BCE">
          <w:rPr>
            <w:rFonts w:asciiTheme="minorHAnsi" w:eastAsia="Tahoma" w:hAnsiTheme="minorHAnsi" w:cstheme="minorHAnsi"/>
            <w:color w:val="0000FF"/>
            <w:spacing w:val="7"/>
            <w:w w:val="102"/>
            <w:sz w:val="22"/>
            <w:szCs w:val="22"/>
            <w:u w:val="double" w:color="0000FF"/>
          </w:rPr>
          <w:t>www</w:t>
        </w:r>
        <w:r w:rsidRPr="00222BCE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.</w:t>
        </w:r>
        <w:r w:rsidRPr="00222BCE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u</w:t>
        </w:r>
        <w:r w:rsidRPr="00222BCE">
          <w:rPr>
            <w:rFonts w:asciiTheme="minorHAnsi" w:eastAsia="Tahoma" w:hAnsiTheme="minorHAnsi" w:cstheme="minorHAnsi"/>
            <w:color w:val="0000FF"/>
            <w:spacing w:val="7"/>
            <w:w w:val="102"/>
            <w:sz w:val="22"/>
            <w:szCs w:val="22"/>
            <w:u w:val="double" w:color="0000FF"/>
          </w:rPr>
          <w:t>x</w:t>
        </w:r>
        <w:r w:rsidRPr="00222BCE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s</w:t>
        </w:r>
        <w:r w:rsidRPr="00222BCE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i</w:t>
        </w:r>
        <w:r w:rsidRPr="00222BCE">
          <w:rPr>
            <w:rFonts w:asciiTheme="minorHAnsi" w:eastAsia="Tahoma" w:hAnsiTheme="minorHAnsi" w:cstheme="minorHAnsi"/>
            <w:color w:val="0000FF"/>
            <w:spacing w:val="4"/>
            <w:w w:val="102"/>
            <w:sz w:val="22"/>
            <w:szCs w:val="22"/>
            <w:u w:val="double" w:color="0000FF"/>
          </w:rPr>
          <w:t>g</w:t>
        </w:r>
        <w:r w:rsidRPr="00222BCE">
          <w:rPr>
            <w:rFonts w:asciiTheme="minorHAnsi" w:eastAsia="Tahoma" w:hAnsiTheme="minorHAnsi" w:cstheme="minorHAnsi"/>
            <w:color w:val="0000FF"/>
            <w:spacing w:val="6"/>
            <w:w w:val="102"/>
            <w:sz w:val="22"/>
            <w:szCs w:val="22"/>
            <w:u w:val="double" w:color="0000FF"/>
          </w:rPr>
          <w:t>n</w:t>
        </w:r>
        <w:r w:rsidRPr="00222BCE">
          <w:rPr>
            <w:rFonts w:asciiTheme="minorHAnsi" w:eastAsia="Tahoma" w:hAnsiTheme="minorHAnsi" w:cstheme="minorHAnsi"/>
            <w:color w:val="0000FF"/>
            <w:spacing w:val="8"/>
            <w:w w:val="102"/>
            <w:sz w:val="22"/>
            <w:szCs w:val="22"/>
            <w:u w:val="double" w:color="0000FF"/>
          </w:rPr>
          <w:t>.</w:t>
        </w:r>
        <w:r w:rsidRPr="00222BCE">
          <w:rPr>
            <w:rFonts w:asciiTheme="minorHAnsi" w:eastAsia="Tahoma" w:hAnsiTheme="minorHAnsi" w:cstheme="minorHAnsi"/>
            <w:color w:val="0000FF"/>
            <w:spacing w:val="6"/>
            <w:w w:val="102"/>
            <w:sz w:val="22"/>
            <w:szCs w:val="22"/>
            <w:u w:val="double" w:color="0000FF"/>
          </w:rPr>
          <w:t>n</w:t>
        </w:r>
        <w:r w:rsidRPr="00222BCE">
          <w:rPr>
            <w:rFonts w:asciiTheme="minorHAnsi" w:eastAsia="Tahoma" w:hAnsiTheme="minorHAnsi" w:cstheme="minorHAnsi"/>
            <w:color w:val="0000FF"/>
            <w:spacing w:val="5"/>
            <w:w w:val="102"/>
            <w:sz w:val="22"/>
            <w:szCs w:val="22"/>
            <w:u w:val="double" w:color="0000FF"/>
          </w:rPr>
          <w:t>e</w:t>
        </w:r>
        <w:r w:rsidRPr="00222BCE">
          <w:rPr>
            <w:rFonts w:asciiTheme="minorHAnsi" w:eastAsia="Tahoma" w:hAnsiTheme="minorHAnsi" w:cstheme="minorHAnsi"/>
            <w:color w:val="0000FF"/>
            <w:w w:val="102"/>
            <w:sz w:val="22"/>
            <w:szCs w:val="22"/>
            <w:u w:val="double" w:color="0000FF"/>
          </w:rPr>
          <w:t>t</w:t>
        </w:r>
      </w:hyperlink>
      <w:r w:rsidRPr="00222BCE">
        <w:rPr>
          <w:rFonts w:asciiTheme="minorHAnsi" w:eastAsia="Tahoma" w:hAnsiTheme="minorHAnsi" w:cstheme="minorHAnsi"/>
          <w:color w:val="0000FF"/>
          <w:w w:val="102"/>
          <w:sz w:val="22"/>
          <w:szCs w:val="22"/>
        </w:rPr>
        <w:t xml:space="preserve"> </w:t>
      </w:r>
      <w:hyperlink r:id="rId16">
        <w:r w:rsidRPr="00222BCE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u</w:t>
        </w:r>
        <w:r w:rsidRPr="00222BCE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xsi</w:t>
        </w:r>
        <w:r w:rsidRPr="00222BCE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@</w:t>
        </w:r>
        <w:r w:rsidRPr="00222BCE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gm</w:t>
        </w:r>
        <w:r w:rsidRPr="00222BCE">
          <w:rPr>
            <w:rFonts w:asciiTheme="minorHAnsi" w:eastAsia="Tahoma" w:hAnsiTheme="minorHAnsi" w:cstheme="minorHAnsi"/>
            <w:color w:val="0000FF"/>
            <w:spacing w:val="6"/>
            <w:sz w:val="22"/>
            <w:szCs w:val="22"/>
          </w:rPr>
          <w:t>a</w:t>
        </w:r>
        <w:r w:rsidRPr="00222BCE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i</w:t>
        </w:r>
        <w:r w:rsidRPr="00222BCE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l</w:t>
        </w:r>
        <w:r w:rsidRPr="00222BCE">
          <w:rPr>
            <w:rFonts w:asciiTheme="minorHAnsi" w:eastAsia="Tahoma" w:hAnsiTheme="minorHAnsi" w:cstheme="minorHAnsi"/>
            <w:color w:val="0000FF"/>
            <w:spacing w:val="4"/>
            <w:sz w:val="22"/>
            <w:szCs w:val="22"/>
          </w:rPr>
          <w:t>.c</w:t>
        </w:r>
        <w:r w:rsidRPr="00222BCE">
          <w:rPr>
            <w:rFonts w:asciiTheme="minorHAnsi" w:eastAsia="Tahoma" w:hAnsiTheme="minorHAnsi" w:cstheme="minorHAnsi"/>
            <w:color w:val="0000FF"/>
            <w:spacing w:val="5"/>
            <w:sz w:val="22"/>
            <w:szCs w:val="22"/>
          </w:rPr>
          <w:t>om</w:t>
        </w:r>
      </w:hyperlink>
      <w:r w:rsidRPr="00222BCE">
        <w:rPr>
          <w:rFonts w:asciiTheme="minorHAnsi" w:eastAsia="Tahoma" w:hAnsiTheme="minorHAnsi" w:cstheme="minorHAnsi"/>
          <w:color w:val="0000FF"/>
          <w:spacing w:val="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(84</w:t>
      </w:r>
      <w:r w:rsidRPr="00222BCE">
        <w:rPr>
          <w:rFonts w:asciiTheme="minorHAnsi" w:eastAsia="Tahoma" w:hAnsiTheme="minorHAnsi" w:cstheme="minorHAnsi"/>
          <w:color w:val="000000"/>
          <w:spacing w:val="3"/>
          <w:w w:val="102"/>
          <w:sz w:val="22"/>
          <w:szCs w:val="22"/>
        </w:rPr>
        <w:t>4</w:t>
      </w:r>
      <w:r w:rsidRPr="00222BCE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)5</w:t>
      </w:r>
      <w:r w:rsidRPr="00222BCE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5</w:t>
      </w:r>
      <w:r w:rsidRPr="00222BCE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5</w:t>
      </w:r>
      <w:r w:rsidRPr="00222BCE">
        <w:rPr>
          <w:rFonts w:asciiTheme="minorHAnsi" w:eastAsia="Tahoma" w:hAnsiTheme="minorHAnsi" w:cstheme="minorHAnsi"/>
          <w:color w:val="000000"/>
          <w:spacing w:val="5"/>
          <w:w w:val="102"/>
          <w:sz w:val="22"/>
          <w:szCs w:val="22"/>
        </w:rPr>
        <w:t>-</w:t>
      </w:r>
      <w:r w:rsidRPr="00222BCE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1</w:t>
      </w:r>
      <w:r w:rsidRPr="00222BCE">
        <w:rPr>
          <w:rFonts w:asciiTheme="minorHAnsi" w:eastAsia="Tahoma" w:hAnsiTheme="minorHAnsi" w:cstheme="minorHAnsi"/>
          <w:color w:val="000000"/>
          <w:spacing w:val="6"/>
          <w:w w:val="102"/>
          <w:sz w:val="22"/>
          <w:szCs w:val="22"/>
        </w:rPr>
        <w:t>9</w:t>
      </w:r>
      <w:r w:rsidRPr="00222BCE">
        <w:rPr>
          <w:rFonts w:asciiTheme="minorHAnsi" w:eastAsia="Tahoma" w:hAnsiTheme="minorHAnsi" w:cstheme="minorHAnsi"/>
          <w:color w:val="000000"/>
          <w:spacing w:val="8"/>
          <w:w w:val="102"/>
          <w:sz w:val="22"/>
          <w:szCs w:val="22"/>
        </w:rPr>
        <w:t>0</w:t>
      </w:r>
      <w:r w:rsidRPr="00222BCE">
        <w:rPr>
          <w:rFonts w:asciiTheme="minorHAnsi" w:eastAsia="Tahoma" w:hAnsiTheme="minorHAnsi" w:cstheme="minorHAnsi"/>
          <w:color w:val="000000"/>
          <w:w w:val="102"/>
          <w:sz w:val="22"/>
          <w:szCs w:val="22"/>
        </w:rPr>
        <w:t>5</w:t>
      </w:r>
    </w:p>
    <w:p w14:paraId="2A91801C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2AEC89B1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4F6B04C5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57A2DF9E" w14:textId="77777777" w:rsidR="00623149" w:rsidRPr="00222BCE" w:rsidRDefault="006D3C17" w:rsidP="00222BCE">
      <w:pPr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222BCE">
        <w:rPr>
          <w:rFonts w:asciiTheme="minorHAnsi" w:eastAsia="Tahoma" w:hAnsiTheme="minorHAnsi" w:cstheme="minorHAnsi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</w:p>
    <w:p w14:paraId="1E699960" w14:textId="77777777" w:rsidR="00623149" w:rsidRPr="00222BCE" w:rsidRDefault="00623149" w:rsidP="00222B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2DBDB5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79D3ADAE" w14:textId="77777777" w:rsidR="00623149" w:rsidRPr="00222BCE" w:rsidRDefault="006D3C17" w:rsidP="00222BCE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222BCE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ne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spacing w:val="4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b/>
          <w:spacing w:val="6"/>
          <w:w w:val="104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rs</w:t>
      </w:r>
      <w:r w:rsidRPr="00222BCE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w w:val="104"/>
          <w:sz w:val="22"/>
          <w:szCs w:val="22"/>
        </w:rPr>
        <w:t>y</w:t>
      </w:r>
    </w:p>
    <w:p w14:paraId="48BADFC0" w14:textId="77777777" w:rsidR="00623149" w:rsidRPr="00222BCE" w:rsidRDefault="006D3C17" w:rsidP="00222BCE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-5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te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-2"/>
          <w:sz w:val="22"/>
          <w:szCs w:val="22"/>
        </w:rPr>
        <w:t>-</w:t>
      </w:r>
      <w:r w:rsidRPr="00222BCE">
        <w:rPr>
          <w:rFonts w:asciiTheme="minorHAnsi" w:eastAsia="Tahoma" w:hAnsiTheme="minorHAnsi" w:cstheme="minorHAnsi"/>
          <w:spacing w:val="-3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4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Int</w:t>
      </w:r>
      <w:r w:rsidRPr="00222BCE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ra</w:t>
      </w:r>
      <w:r w:rsidRPr="00222BCE">
        <w:rPr>
          <w:rFonts w:asciiTheme="minorHAnsi" w:eastAsia="Tahoma" w:hAnsiTheme="minorHAnsi" w:cstheme="minorHAnsi"/>
          <w:spacing w:val="-6"/>
          <w:sz w:val="22"/>
          <w:szCs w:val="22"/>
        </w:rPr>
        <w:t>ct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-6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De</w:t>
      </w:r>
      <w:r w:rsidRPr="00222BCE">
        <w:rPr>
          <w:rFonts w:asciiTheme="minorHAnsi" w:eastAsia="Tahoma" w:hAnsiTheme="minorHAnsi" w:cstheme="minorHAnsi"/>
          <w:spacing w:val="-6"/>
          <w:w w:val="102"/>
          <w:sz w:val="22"/>
          <w:szCs w:val="22"/>
        </w:rPr>
        <w:t>c.</w:t>
      </w:r>
    </w:p>
    <w:p w14:paraId="4426A630" w14:textId="77777777" w:rsidR="00623149" w:rsidRPr="00222BCE" w:rsidRDefault="006D3C17" w:rsidP="00222BCE">
      <w:pPr>
        <w:spacing w:before="34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2</w:t>
      </w:r>
      <w:r w:rsidRPr="00222BCE">
        <w:rPr>
          <w:rFonts w:asciiTheme="minorHAnsi" w:eastAsia="Tahoma" w:hAnsiTheme="minorHAnsi" w:cstheme="minorHAnsi"/>
          <w:spacing w:val="-6"/>
          <w:w w:val="102"/>
          <w:sz w:val="22"/>
          <w:szCs w:val="22"/>
        </w:rPr>
        <w:t>0</w:t>
      </w:r>
      <w:r w:rsidRPr="00222BCE">
        <w:rPr>
          <w:rFonts w:asciiTheme="minorHAnsi" w:eastAsia="Tahoma" w:hAnsiTheme="minorHAnsi" w:cstheme="minorHAnsi"/>
          <w:spacing w:val="-4"/>
          <w:w w:val="102"/>
          <w:sz w:val="22"/>
          <w:szCs w:val="22"/>
        </w:rPr>
        <w:t>14</w:t>
      </w:r>
    </w:p>
    <w:p w14:paraId="19C24653" w14:textId="77777777" w:rsidR="00623149" w:rsidRPr="00222BCE" w:rsidRDefault="00623149" w:rsidP="00222B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108B2F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0EB86A49" w14:textId="77777777" w:rsidR="00623149" w:rsidRPr="00222BCE" w:rsidRDefault="006D3C17" w:rsidP="00222BCE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Ca</w:t>
      </w:r>
      <w:r w:rsidRPr="00222BCE">
        <w:rPr>
          <w:rFonts w:asciiTheme="minorHAnsi" w:eastAsia="Tahoma" w:hAnsiTheme="minorHAnsi" w:cstheme="minorHAnsi"/>
          <w:b/>
          <w:spacing w:val="5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ne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spacing w:val="4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b/>
          <w:spacing w:val="6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b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v</w:t>
      </w:r>
      <w:r w:rsidRPr="00222BCE">
        <w:rPr>
          <w:rFonts w:asciiTheme="minorHAnsi" w:eastAsia="Tahoma" w:hAnsiTheme="minorHAnsi" w:cstheme="minorHAnsi"/>
          <w:b/>
          <w:spacing w:val="6"/>
          <w:w w:val="104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b/>
          <w:spacing w:val="3"/>
          <w:w w:val="104"/>
          <w:sz w:val="22"/>
          <w:szCs w:val="22"/>
        </w:rPr>
        <w:t>rs</w:t>
      </w:r>
      <w:r w:rsidRPr="00222BCE">
        <w:rPr>
          <w:rFonts w:asciiTheme="minorHAnsi" w:eastAsia="Tahoma" w:hAnsiTheme="minorHAnsi" w:cstheme="minorHAnsi"/>
          <w:b/>
          <w:spacing w:val="4"/>
          <w:w w:val="10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b/>
          <w:w w:val="104"/>
          <w:sz w:val="22"/>
          <w:szCs w:val="22"/>
        </w:rPr>
        <w:t>y</w:t>
      </w:r>
    </w:p>
    <w:p w14:paraId="53D22EB0" w14:textId="77777777" w:rsidR="00623149" w:rsidRPr="00222BCE" w:rsidRDefault="006D3C17" w:rsidP="00222BCE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mu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De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Ma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y</w:t>
      </w:r>
    </w:p>
    <w:p w14:paraId="4155EA4F" w14:textId="77777777" w:rsidR="00623149" w:rsidRPr="00222BCE" w:rsidRDefault="006D3C17" w:rsidP="00222BCE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>2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014</w:t>
      </w:r>
    </w:p>
    <w:p w14:paraId="180AA069" w14:textId="77777777" w:rsidR="00623149" w:rsidRPr="00222BCE" w:rsidRDefault="006D3C17" w:rsidP="00222BCE">
      <w:pPr>
        <w:spacing w:before="34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ma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jo</w:t>
      </w:r>
      <w:r w:rsidRPr="00222BCE">
        <w:rPr>
          <w:rFonts w:asciiTheme="minorHAnsi" w:eastAsia="Tahoma" w:hAnsiTheme="minorHAnsi" w:cstheme="minorHAnsi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CI</w:t>
      </w:r>
    </w:p>
    <w:p w14:paraId="6AB88919" w14:textId="77777777" w:rsidR="00623149" w:rsidRPr="00222BCE" w:rsidRDefault="006D3C17" w:rsidP="00222BCE">
      <w:pPr>
        <w:spacing w:before="3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.7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/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.</w:t>
      </w:r>
      <w:r w:rsidRPr="00222BCE">
        <w:rPr>
          <w:rFonts w:asciiTheme="minorHAnsi" w:eastAsia="Tahoma" w:hAnsiTheme="minorHAnsi" w:cstheme="minorHAnsi"/>
          <w:sz w:val="22"/>
          <w:szCs w:val="22"/>
        </w:rPr>
        <w:t>0</w:t>
      </w:r>
      <w:r w:rsidRPr="00222BCE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he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2"/>
          <w:w w:val="10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</w:p>
    <w:p w14:paraId="447083AF" w14:textId="77777777" w:rsidR="00623149" w:rsidRPr="00222BCE" w:rsidRDefault="00623149" w:rsidP="00222BC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B78B73A" w14:textId="77777777" w:rsidR="00623149" w:rsidRPr="00222BCE" w:rsidRDefault="00623149" w:rsidP="00222BCE">
      <w:pPr>
        <w:rPr>
          <w:rFonts w:asciiTheme="minorHAnsi" w:hAnsiTheme="minorHAnsi" w:cstheme="minorHAnsi"/>
          <w:sz w:val="22"/>
          <w:szCs w:val="22"/>
        </w:rPr>
      </w:pPr>
    </w:p>
    <w:p w14:paraId="511A0010" w14:textId="77777777" w:rsidR="00623149" w:rsidRPr="00222BCE" w:rsidRDefault="006D3C17" w:rsidP="00222BCE">
      <w:pPr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co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on</w:t>
      </w:r>
    </w:p>
    <w:p w14:paraId="6D815767" w14:textId="77777777" w:rsidR="00623149" w:rsidRPr="00222BCE" w:rsidRDefault="00623149" w:rsidP="00222BC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02F259" w14:textId="77777777" w:rsidR="00623149" w:rsidRPr="00222BCE" w:rsidRDefault="006D3C17" w:rsidP="00222BCE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>pp</w:t>
      </w:r>
      <w:r w:rsidRPr="00222BCE">
        <w:rPr>
          <w:rFonts w:asciiTheme="minorHAnsi" w:eastAsia="Tahoma" w:hAnsiTheme="minorHAnsi" w:cstheme="minorHAnsi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ept</w:t>
      </w:r>
    </w:p>
    <w:p w14:paraId="0A17F16A" w14:textId="77777777" w:rsidR="00623149" w:rsidRPr="00222BCE" w:rsidRDefault="006D3C17" w:rsidP="00222BCE">
      <w:pPr>
        <w:spacing w:before="5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53952202" w14:textId="77777777" w:rsidR="00623149" w:rsidRPr="00222BCE" w:rsidRDefault="006D3C17" w:rsidP="00222BCE">
      <w:pPr>
        <w:spacing w:before="49"/>
        <w:ind w:left="144" w:right="898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z w:val="22"/>
          <w:szCs w:val="22"/>
        </w:rPr>
        <w:t>w</w:t>
      </w:r>
      <w:r w:rsidRPr="00222BCE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222BCE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oc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z w:val="22"/>
          <w:szCs w:val="22"/>
        </w:rPr>
        <w:t>y</w:t>
      </w:r>
      <w:r w:rsidRPr="00222BCE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Sc</w:t>
      </w:r>
      <w:r w:rsidRPr="00222BCE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4"/>
          <w:w w:val="102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 xml:space="preserve">,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ep</w:t>
      </w:r>
      <w:r w:rsidRPr="00222BCE">
        <w:rPr>
          <w:rFonts w:asciiTheme="minorHAnsi" w:eastAsia="Tahoma" w:hAnsiTheme="minorHAnsi" w:cstheme="minorHAnsi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42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2013</w:t>
      </w:r>
    </w:p>
    <w:p w14:paraId="1B4690E7" w14:textId="77777777" w:rsidR="00623149" w:rsidRPr="00222BCE" w:rsidRDefault="006D3C17" w:rsidP="00222BCE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h</w:t>
      </w:r>
      <w:r w:rsidRPr="00222BCE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25"/>
          <w:position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222BCE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23"/>
          <w:position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Me</w:t>
      </w:r>
      <w:r w:rsidRPr="00222BCE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20"/>
          <w:position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Aw</w:t>
      </w:r>
      <w:r w:rsidRPr="00222BCE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ar</w:t>
      </w:r>
      <w:r w:rsidRPr="00222BCE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222BCE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222BCE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w w:val="102"/>
          <w:position w:val="-1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pacing w:val="5"/>
          <w:w w:val="102"/>
          <w:position w:val="-1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w w:val="102"/>
          <w:position w:val="-1"/>
          <w:sz w:val="22"/>
          <w:szCs w:val="22"/>
        </w:rPr>
        <w:t>y</w:t>
      </w:r>
    </w:p>
    <w:p w14:paraId="7D31B027" w14:textId="77777777" w:rsidR="00623149" w:rsidRPr="00222BCE" w:rsidRDefault="006D3C17" w:rsidP="00222BCE">
      <w:pPr>
        <w:spacing w:before="5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2012</w:t>
      </w:r>
    </w:p>
    <w:p w14:paraId="763FB7E2" w14:textId="77777777" w:rsidR="00623149" w:rsidRPr="00222BCE" w:rsidRDefault="006D3C17" w:rsidP="00222BCE">
      <w:pPr>
        <w:spacing w:before="49"/>
        <w:ind w:left="144" w:right="1130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rn</w:t>
      </w:r>
      <w:r w:rsidRPr="00222BCE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g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222BCE">
        <w:rPr>
          <w:rFonts w:asciiTheme="minorHAnsi" w:eastAsia="Tahoma" w:hAnsiTheme="minorHAnsi" w:cstheme="minorHAnsi"/>
          <w:sz w:val="22"/>
          <w:szCs w:val="22"/>
        </w:rPr>
        <w:t>n</w:t>
      </w:r>
      <w:r w:rsidRPr="00222BCE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sz w:val="22"/>
          <w:szCs w:val="22"/>
        </w:rPr>
        <w:t>Dean</w:t>
      </w:r>
      <w:r w:rsidRPr="00222BCE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4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5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222BCE">
        <w:rPr>
          <w:rFonts w:asciiTheme="minorHAnsi" w:eastAsia="Tahoma" w:hAnsiTheme="minorHAnsi" w:cstheme="minorHAnsi"/>
          <w:spacing w:val="3"/>
          <w:w w:val="102"/>
          <w:sz w:val="22"/>
          <w:szCs w:val="22"/>
        </w:rPr>
        <w:t>6</w:t>
      </w:r>
      <w:r w:rsidRPr="00222BCE">
        <w:rPr>
          <w:rFonts w:asciiTheme="minorHAnsi" w:eastAsia="Tahoma" w:hAnsiTheme="minorHAnsi" w:cstheme="minorHAnsi"/>
          <w:spacing w:val="1"/>
          <w:w w:val="102"/>
          <w:sz w:val="22"/>
          <w:szCs w:val="22"/>
        </w:rPr>
        <w:t xml:space="preserve">/8 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eme</w:t>
      </w:r>
      <w:r w:rsidRPr="00222BCE">
        <w:rPr>
          <w:rFonts w:asciiTheme="minorHAnsi" w:eastAsia="Tahoma" w:hAnsiTheme="minorHAnsi" w:cstheme="minorHAnsi"/>
          <w:spacing w:val="5"/>
          <w:w w:val="102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t</w:t>
      </w:r>
      <w:r w:rsidRPr="00222BCE">
        <w:rPr>
          <w:rFonts w:asciiTheme="minorHAnsi" w:eastAsia="Tahoma" w:hAnsiTheme="minorHAnsi" w:cstheme="minorHAnsi"/>
          <w:spacing w:val="8"/>
          <w:w w:val="102"/>
          <w:sz w:val="22"/>
          <w:szCs w:val="22"/>
        </w:rPr>
        <w:t>e</w:t>
      </w:r>
      <w:r w:rsidRPr="00222BCE">
        <w:rPr>
          <w:rFonts w:asciiTheme="minorHAnsi" w:eastAsia="Tahoma" w:hAnsiTheme="minorHAnsi" w:cstheme="minorHAnsi"/>
          <w:spacing w:val="6"/>
          <w:w w:val="102"/>
          <w:sz w:val="22"/>
          <w:szCs w:val="22"/>
        </w:rPr>
        <w:t>r</w:t>
      </w:r>
      <w:r w:rsidRPr="00222BCE">
        <w:rPr>
          <w:rFonts w:asciiTheme="minorHAnsi" w:eastAsia="Tahoma" w:hAnsiTheme="minorHAnsi" w:cstheme="minorHAnsi"/>
          <w:w w:val="102"/>
          <w:sz w:val="22"/>
          <w:szCs w:val="22"/>
        </w:rPr>
        <w:t>s</w:t>
      </w:r>
    </w:p>
    <w:p w14:paraId="057E52B7" w14:textId="77777777" w:rsidR="00623149" w:rsidRPr="00222BCE" w:rsidRDefault="00623149" w:rsidP="00222BC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A37E276" w14:textId="77777777" w:rsidR="00623149" w:rsidRPr="00222BCE" w:rsidRDefault="006D3C17" w:rsidP="00222BCE">
      <w:pPr>
        <w:ind w:left="84"/>
        <w:rPr>
          <w:rFonts w:asciiTheme="minorHAnsi" w:eastAsia="Tahoma" w:hAnsiTheme="minorHAnsi" w:cstheme="minorHAnsi"/>
          <w:sz w:val="22"/>
          <w:szCs w:val="22"/>
        </w:rPr>
      </w:pP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222BCE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CF7BA9C" w14:textId="77777777" w:rsidR="00623149" w:rsidRPr="00222BCE" w:rsidRDefault="00623149" w:rsidP="00222BC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BEC22C" w14:textId="77777777" w:rsidR="00623149" w:rsidRPr="00222BCE" w:rsidRDefault="006D3C17" w:rsidP="00222BCE">
      <w:pPr>
        <w:ind w:left="84" w:right="2524"/>
        <w:rPr>
          <w:rFonts w:asciiTheme="minorHAnsi" w:eastAsia="Book Antiqua" w:hAnsiTheme="minorHAnsi" w:cstheme="minorHAnsi"/>
          <w:sz w:val="22"/>
          <w:szCs w:val="22"/>
        </w:rPr>
      </w:pP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222BC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 xml:space="preserve">: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x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u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l</w:t>
      </w:r>
      <w:r w:rsidRPr="00222BCE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gn T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i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k</w:t>
      </w:r>
      <w:r w:rsidRPr="00222BCE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l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ud P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si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yb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ng</w:t>
      </w:r>
    </w:p>
    <w:p w14:paraId="4F2BE11C" w14:textId="77777777" w:rsidR="00623149" w:rsidRPr="00222BCE" w:rsidRDefault="006D3C17" w:rsidP="00222BCE">
      <w:pPr>
        <w:spacing w:before="1"/>
        <w:ind w:left="84"/>
        <w:rPr>
          <w:rFonts w:asciiTheme="minorHAnsi" w:eastAsia="Book Antiqua" w:hAnsiTheme="minorHAnsi" w:cstheme="minorHAnsi"/>
          <w:sz w:val="22"/>
          <w:szCs w:val="22"/>
        </w:rPr>
      </w:pPr>
      <w:r w:rsidRPr="00222BCE">
        <w:rPr>
          <w:rFonts w:asciiTheme="minorHAnsi" w:eastAsia="Book Antiqua" w:hAnsiTheme="minorHAnsi" w:cstheme="minorHAnsi"/>
          <w:sz w:val="22"/>
          <w:szCs w:val="22"/>
        </w:rPr>
        <w:t>H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u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istic</w:t>
      </w:r>
      <w:r w:rsidRPr="00222BCE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v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lu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i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on</w:t>
      </w:r>
    </w:p>
    <w:p w14:paraId="6167C1D1" w14:textId="77777777" w:rsidR="00623149" w:rsidRPr="00222BCE" w:rsidRDefault="00623149" w:rsidP="00222BC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483562D" w14:textId="77777777" w:rsidR="00623149" w:rsidRPr="00222BCE" w:rsidRDefault="006D3C17" w:rsidP="00222BCE">
      <w:pPr>
        <w:ind w:left="83" w:right="3115"/>
        <w:rPr>
          <w:rFonts w:asciiTheme="minorHAnsi" w:eastAsia="Book Antiqua" w:hAnsiTheme="minorHAnsi" w:cstheme="minorHAnsi"/>
          <w:sz w:val="22"/>
          <w:szCs w:val="22"/>
        </w:rPr>
      </w:pP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 xml:space="preserve">: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k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tch P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hop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Illust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r I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nD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222BCE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 xml:space="preserve">ign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Af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Effe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cts</w:t>
      </w:r>
    </w:p>
    <w:p w14:paraId="1D8DE1BA" w14:textId="77777777" w:rsidR="00623149" w:rsidRPr="00222BCE" w:rsidRDefault="00623149" w:rsidP="00222BC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7196D31" w14:textId="77777777" w:rsidR="00623149" w:rsidRPr="00222BCE" w:rsidRDefault="006D3C17" w:rsidP="00222BCE">
      <w:pPr>
        <w:ind w:left="83" w:right="3032"/>
        <w:rPr>
          <w:rFonts w:asciiTheme="minorHAnsi" w:eastAsia="Book Antiqua" w:hAnsiTheme="minorHAnsi" w:cstheme="minorHAnsi"/>
          <w:sz w:val="22"/>
          <w:szCs w:val="22"/>
        </w:rPr>
        <w:sectPr w:rsidR="00623149" w:rsidRPr="00222BCE">
          <w:pgSz w:w="12240" w:h="15840"/>
          <w:pgMar w:top="680" w:right="1020" w:bottom="280" w:left="820" w:header="0" w:footer="696" w:gutter="0"/>
          <w:cols w:num="2" w:space="720" w:equalWidth="0">
            <w:col w:w="5152" w:space="960"/>
            <w:col w:w="4288"/>
          </w:cols>
        </w:sectPr>
      </w:pP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222BCE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222BCE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pin</w:t>
      </w:r>
      <w:r w:rsidRPr="00222BCE">
        <w:rPr>
          <w:rFonts w:asciiTheme="minorHAnsi" w:eastAsia="Book Antiqua" w:hAnsiTheme="minorHAnsi" w:cstheme="minorHAnsi"/>
          <w:b/>
          <w:sz w:val="22"/>
          <w:szCs w:val="22"/>
        </w:rPr>
        <w:t xml:space="preserve">g: 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HT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ML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C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lastRenderedPageBreak/>
        <w:t>Ja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v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sc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 xml:space="preserve">ipt 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T</w:t>
      </w:r>
      <w:r w:rsidRPr="00222BCE">
        <w:rPr>
          <w:rFonts w:asciiTheme="minorHAnsi" w:eastAsia="Book Antiqua" w:hAnsiTheme="minorHAnsi" w:cstheme="minorHAnsi"/>
          <w:spacing w:val="1"/>
          <w:sz w:val="22"/>
          <w:szCs w:val="22"/>
        </w:rPr>
        <w:t>LAB Ard</w:t>
      </w:r>
      <w:r w:rsidRPr="00222BCE">
        <w:rPr>
          <w:rFonts w:asciiTheme="minorHAnsi" w:eastAsia="Book Antiqua" w:hAnsiTheme="minorHAnsi" w:cstheme="minorHAnsi"/>
          <w:sz w:val="22"/>
          <w:szCs w:val="22"/>
        </w:rPr>
        <w:t>ui</w:t>
      </w:r>
      <w:r w:rsidRPr="00222BCE">
        <w:rPr>
          <w:rFonts w:asciiTheme="minorHAnsi" w:eastAsia="Book Antiqua" w:hAnsiTheme="minorHAnsi" w:cstheme="minorHAnsi"/>
          <w:spacing w:val="-1"/>
          <w:sz w:val="22"/>
          <w:szCs w:val="22"/>
        </w:rPr>
        <w:t>no</w:t>
      </w:r>
    </w:p>
    <w:p w14:paraId="557EDBB9" w14:textId="77777777" w:rsidR="00623149" w:rsidRPr="00222BCE" w:rsidRDefault="006D3C17" w:rsidP="00222BCE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</w:t>
      </w:r>
      <w:r w:rsidRPr="00222BCE">
        <w:rPr>
          <w:rFonts w:asciiTheme="minorHAnsi" w:hAnsiTheme="minorHAnsi" w:cstheme="minorHAnsi"/>
          <w:b/>
          <w:sz w:val="22"/>
          <w:szCs w:val="22"/>
        </w:rPr>
        <w:t>ACK</w:t>
      </w:r>
      <w:r w:rsidRPr="00222BC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z w:val="22"/>
          <w:szCs w:val="22"/>
        </w:rPr>
        <w:t>C</w:t>
      </w:r>
      <w:r w:rsidRPr="00222BC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22BCE">
        <w:rPr>
          <w:rFonts w:asciiTheme="minorHAnsi" w:hAnsiTheme="minorHAnsi" w:cstheme="minorHAnsi"/>
          <w:b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22BCE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22BCE">
        <w:rPr>
          <w:rFonts w:asciiTheme="minorHAnsi" w:hAnsiTheme="minorHAnsi" w:cstheme="minorHAnsi"/>
          <w:b/>
          <w:sz w:val="22"/>
          <w:szCs w:val="22"/>
        </w:rPr>
        <w:t>A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22BCE">
        <w:rPr>
          <w:rFonts w:asciiTheme="minorHAnsi" w:hAnsiTheme="minorHAnsi" w:cstheme="minorHAnsi"/>
          <w:b/>
          <w:sz w:val="22"/>
          <w:szCs w:val="22"/>
        </w:rPr>
        <w:t>E</w:t>
      </w:r>
    </w:p>
    <w:p w14:paraId="7EC029C3" w14:textId="77777777" w:rsidR="00623149" w:rsidRPr="00222BCE" w:rsidRDefault="006D3C17" w:rsidP="00222BCE">
      <w:pPr>
        <w:ind w:left="12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z w:val="22"/>
          <w:szCs w:val="22"/>
        </w:rPr>
        <w:t>844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22BCE">
        <w:rPr>
          <w:rFonts w:asciiTheme="minorHAnsi" w:hAnsiTheme="minorHAnsi" w:cstheme="minorHAnsi"/>
          <w:b/>
          <w:sz w:val="22"/>
          <w:szCs w:val="22"/>
        </w:rPr>
        <w:t>55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5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22BCE">
        <w:rPr>
          <w:rFonts w:asciiTheme="minorHAnsi" w:hAnsiTheme="minorHAnsi" w:cstheme="minorHAnsi"/>
          <w:b/>
          <w:sz w:val="22"/>
          <w:szCs w:val="22"/>
        </w:rPr>
        <w:t>26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2</w:t>
      </w:r>
      <w:hyperlink r:id="rId17">
        <w:r w:rsidRPr="00222BCE">
          <w:rPr>
            <w:rFonts w:asciiTheme="minorHAnsi" w:hAnsiTheme="minorHAnsi" w:cstheme="minorHAnsi"/>
            <w:b/>
            <w:sz w:val="22"/>
            <w:szCs w:val="22"/>
          </w:rPr>
          <w:t xml:space="preserve">6 | </w:t>
        </w:r>
        <w:r w:rsidRPr="00222BCE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222BCE">
          <w:rPr>
            <w:rFonts w:asciiTheme="minorHAnsi" w:hAnsiTheme="minorHAnsi" w:cstheme="minorHAnsi"/>
            <w:b/>
            <w:spacing w:val="-2"/>
            <w:sz w:val="22"/>
            <w:szCs w:val="22"/>
          </w:rPr>
          <w:t>a</w:t>
        </w:r>
        <w:r w:rsidRPr="00222BCE">
          <w:rPr>
            <w:rFonts w:asciiTheme="minorHAnsi" w:hAnsiTheme="minorHAnsi" w:cstheme="minorHAnsi"/>
            <w:b/>
            <w:sz w:val="22"/>
            <w:szCs w:val="22"/>
          </w:rPr>
          <w:t>ckcr</w:t>
        </w:r>
        <w:r w:rsidRPr="00222BCE">
          <w:rPr>
            <w:rFonts w:asciiTheme="minorHAnsi" w:hAnsiTheme="minorHAnsi" w:cstheme="minorHAnsi"/>
            <w:b/>
            <w:spacing w:val="-2"/>
            <w:sz w:val="22"/>
            <w:szCs w:val="22"/>
          </w:rPr>
          <w:t>o</w:t>
        </w:r>
        <w:r w:rsidRPr="00222BCE">
          <w:rPr>
            <w:rFonts w:asciiTheme="minorHAnsi" w:hAnsiTheme="minorHAnsi" w:cstheme="minorHAnsi"/>
            <w:b/>
            <w:spacing w:val="-1"/>
            <w:sz w:val="22"/>
            <w:szCs w:val="22"/>
          </w:rPr>
          <w:t>l</w:t>
        </w:r>
        <w:r w:rsidRPr="00222BCE">
          <w:rPr>
            <w:rFonts w:asciiTheme="minorHAnsi" w:hAnsiTheme="minorHAnsi" w:cstheme="minorHAnsi"/>
            <w:b/>
            <w:spacing w:val="1"/>
            <w:sz w:val="22"/>
            <w:szCs w:val="22"/>
          </w:rPr>
          <w:t>@</w:t>
        </w:r>
        <w:r w:rsidRPr="00222BCE">
          <w:rPr>
            <w:rFonts w:asciiTheme="minorHAnsi" w:hAnsiTheme="minorHAnsi" w:cstheme="minorHAnsi"/>
            <w:b/>
            <w:spacing w:val="-2"/>
            <w:sz w:val="22"/>
            <w:szCs w:val="22"/>
          </w:rPr>
          <w:t>g</w:t>
        </w:r>
        <w:r w:rsidRPr="00222BCE">
          <w:rPr>
            <w:rFonts w:asciiTheme="minorHAnsi" w:hAnsiTheme="minorHAnsi" w:cstheme="minorHAnsi"/>
            <w:b/>
            <w:spacing w:val="1"/>
            <w:sz w:val="22"/>
            <w:szCs w:val="22"/>
          </w:rPr>
          <w:t>m</w:t>
        </w:r>
        <w:r w:rsidRPr="00222BCE">
          <w:rPr>
            <w:rFonts w:asciiTheme="minorHAnsi" w:hAnsiTheme="minorHAnsi" w:cstheme="minorHAnsi"/>
            <w:b/>
            <w:sz w:val="22"/>
            <w:szCs w:val="22"/>
          </w:rPr>
          <w:t>a</w:t>
        </w:r>
        <w:r w:rsidRPr="00222BCE">
          <w:rPr>
            <w:rFonts w:asciiTheme="minorHAnsi" w:hAnsiTheme="minorHAnsi" w:cstheme="minorHAnsi"/>
            <w:b/>
            <w:spacing w:val="-1"/>
            <w:sz w:val="22"/>
            <w:szCs w:val="22"/>
          </w:rPr>
          <w:t>i</w:t>
        </w:r>
        <w:r w:rsidRPr="00222BCE">
          <w:rPr>
            <w:rFonts w:asciiTheme="minorHAnsi" w:hAnsiTheme="minorHAnsi" w:cstheme="minorHAnsi"/>
            <w:b/>
            <w:spacing w:val="1"/>
            <w:sz w:val="22"/>
            <w:szCs w:val="22"/>
          </w:rPr>
          <w:t>l</w:t>
        </w:r>
        <w:r w:rsidRPr="00222BCE">
          <w:rPr>
            <w:rFonts w:asciiTheme="minorHAnsi" w:hAnsiTheme="minorHAnsi" w:cstheme="minorHAnsi"/>
            <w:b/>
            <w:sz w:val="22"/>
            <w:szCs w:val="22"/>
          </w:rPr>
          <w:t>.c</w:t>
        </w:r>
        <w:r w:rsidRPr="00222BCE">
          <w:rPr>
            <w:rFonts w:asciiTheme="minorHAnsi" w:hAnsiTheme="minorHAnsi" w:cstheme="minorHAnsi"/>
            <w:b/>
            <w:spacing w:val="-2"/>
            <w:sz w:val="22"/>
            <w:szCs w:val="22"/>
          </w:rPr>
          <w:t>om</w:t>
        </w:r>
      </w:hyperlink>
    </w:p>
    <w:p w14:paraId="2D0F0AB6" w14:textId="77777777" w:rsidR="00623149" w:rsidRPr="00222BCE" w:rsidRDefault="00623149" w:rsidP="00222BC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51ABF1C" w14:textId="77777777" w:rsidR="00623149" w:rsidRPr="00222BCE" w:rsidRDefault="006D3C17" w:rsidP="00222BCE">
      <w:pPr>
        <w:tabs>
          <w:tab w:val="left" w:pos="9940"/>
        </w:tabs>
        <w:ind w:left="523" w:right="847" w:hanging="40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w w:val="108"/>
          <w:sz w:val="22"/>
          <w:szCs w:val="22"/>
          <w:u w:val="thick" w:color="000000"/>
        </w:rPr>
        <w:t>E</w:t>
      </w:r>
      <w:r w:rsidRPr="00222BCE">
        <w:rPr>
          <w:rFonts w:asciiTheme="minorHAnsi" w:hAnsiTheme="minorHAnsi" w:cstheme="minorHAnsi"/>
          <w:b/>
          <w:spacing w:val="-1"/>
          <w:w w:val="108"/>
          <w:sz w:val="22"/>
          <w:szCs w:val="22"/>
          <w:u w:val="thick" w:color="000000"/>
        </w:rPr>
        <w:t>DUCA</w:t>
      </w:r>
      <w:r w:rsidRPr="00222BCE">
        <w:rPr>
          <w:rFonts w:asciiTheme="minorHAnsi" w:hAnsiTheme="minorHAnsi" w:cstheme="minorHAnsi"/>
          <w:b/>
          <w:spacing w:val="-3"/>
          <w:w w:val="108"/>
          <w:sz w:val="22"/>
          <w:szCs w:val="22"/>
          <w:u w:val="thick" w:color="000000"/>
        </w:rPr>
        <w:t>T</w:t>
      </w:r>
      <w:r w:rsidRPr="00222BCE">
        <w:rPr>
          <w:rFonts w:asciiTheme="minorHAnsi" w:hAnsiTheme="minorHAnsi" w:cstheme="minorHAnsi"/>
          <w:b/>
          <w:spacing w:val="-1"/>
          <w:w w:val="108"/>
          <w:sz w:val="22"/>
          <w:szCs w:val="22"/>
          <w:u w:val="thick" w:color="000000"/>
        </w:rPr>
        <w:t>I</w:t>
      </w:r>
      <w:r w:rsidRPr="00222BCE">
        <w:rPr>
          <w:rFonts w:asciiTheme="minorHAnsi" w:hAnsiTheme="minorHAnsi" w:cstheme="minorHAnsi"/>
          <w:b/>
          <w:w w:val="108"/>
          <w:sz w:val="22"/>
          <w:szCs w:val="22"/>
          <w:u w:val="thick" w:color="000000"/>
        </w:rPr>
        <w:t xml:space="preserve">ON </w:t>
      </w:r>
      <w:r w:rsidRPr="00222BCE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222BC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22BCE">
        <w:rPr>
          <w:rFonts w:asciiTheme="minorHAnsi" w:hAnsiTheme="minorHAnsi" w:cstheme="minorHAnsi"/>
          <w:b/>
          <w:sz w:val="22"/>
          <w:szCs w:val="22"/>
        </w:rPr>
        <w:t>arneg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z w:val="22"/>
          <w:szCs w:val="22"/>
        </w:rPr>
        <w:t>Me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z w:val="22"/>
          <w:szCs w:val="22"/>
        </w:rPr>
        <w:t>on</w:t>
      </w:r>
      <w:r w:rsidRPr="00222BCE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222BCE">
        <w:rPr>
          <w:rFonts w:asciiTheme="minorHAnsi" w:hAnsiTheme="minorHAnsi" w:cstheme="minorHAnsi"/>
          <w:b/>
          <w:spacing w:val="-4"/>
          <w:sz w:val="22"/>
          <w:szCs w:val="22"/>
        </w:rPr>
        <w:t>ersi</w:t>
      </w:r>
      <w:r w:rsidRPr="00222BCE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222BCE">
        <w:rPr>
          <w:rFonts w:asciiTheme="minorHAnsi" w:hAnsiTheme="minorHAnsi" w:cstheme="minorHAnsi"/>
          <w:b/>
          <w:sz w:val="22"/>
          <w:szCs w:val="22"/>
        </w:rPr>
        <w:t>,</w:t>
      </w:r>
      <w:r w:rsidRPr="00222BCE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Pi</w:t>
      </w:r>
      <w:r w:rsidRPr="00222BCE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ts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bu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rg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222BCE">
        <w:rPr>
          <w:rFonts w:asciiTheme="minorHAnsi" w:hAnsiTheme="minorHAnsi" w:cstheme="minorHAnsi"/>
          <w:b/>
          <w:sz w:val="22"/>
          <w:szCs w:val="22"/>
        </w:rPr>
        <w:t>,</w:t>
      </w:r>
      <w:r w:rsidRPr="00222BC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22BCE">
        <w:rPr>
          <w:rFonts w:asciiTheme="minorHAnsi" w:hAnsiTheme="minorHAnsi" w:cstheme="minorHAnsi"/>
          <w:b/>
          <w:sz w:val="22"/>
          <w:szCs w:val="22"/>
        </w:rPr>
        <w:t>A</w:t>
      </w:r>
    </w:p>
    <w:p w14:paraId="5E226A97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z w:val="22"/>
          <w:szCs w:val="22"/>
        </w:rPr>
        <w:t>er</w:t>
      </w:r>
      <w:r w:rsidRPr="00222BCE">
        <w:rPr>
          <w:rFonts w:asciiTheme="minorHAnsi" w:hAnsiTheme="minorHAnsi" w:cstheme="minorHAnsi"/>
          <w:i/>
          <w:spacing w:val="-2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z w:val="22"/>
          <w:szCs w:val="22"/>
        </w:rPr>
        <w:t>f</w:t>
      </w:r>
      <w:r w:rsidRPr="00222BCE">
        <w:rPr>
          <w:rFonts w:asciiTheme="minorHAnsi" w:hAnsiTheme="minorHAnsi" w:cstheme="minorHAnsi"/>
          <w:i/>
          <w:spacing w:val="-2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z w:val="22"/>
          <w:szCs w:val="22"/>
        </w:rPr>
        <w:t>,</w:t>
      </w:r>
      <w:r w:rsidRPr="00222BCE">
        <w:rPr>
          <w:rFonts w:asciiTheme="minorHAnsi" w:hAnsiTheme="minorHAnsi" w:cstheme="minorHAnsi"/>
          <w:i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>p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z w:val="22"/>
          <w:szCs w:val="22"/>
        </w:rPr>
        <w:t>,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9"/>
          <w:w w:val="95"/>
          <w:sz w:val="22"/>
          <w:szCs w:val="22"/>
        </w:rPr>
        <w:t>D</w:t>
      </w:r>
      <w:r w:rsidRPr="00222BCE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8"/>
          <w:w w:val="95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7"/>
          <w:w w:val="95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pacing w:val="-8"/>
          <w:w w:val="95"/>
          <w:sz w:val="22"/>
          <w:szCs w:val="22"/>
        </w:rPr>
        <w:t>b</w:t>
      </w:r>
      <w:r w:rsidRPr="00222BCE">
        <w:rPr>
          <w:rFonts w:asciiTheme="minorHAnsi" w:hAnsiTheme="minorHAnsi" w:cstheme="minorHAnsi"/>
          <w:i/>
          <w:spacing w:val="-5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4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2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0</w:t>
      </w:r>
      <w:r w:rsidRPr="00222BCE">
        <w:rPr>
          <w:rFonts w:asciiTheme="minorHAnsi" w:hAnsiTheme="minorHAnsi" w:cstheme="minorHAnsi"/>
          <w:i/>
          <w:sz w:val="22"/>
          <w:szCs w:val="22"/>
        </w:rPr>
        <w:t>15</w:t>
      </w:r>
    </w:p>
    <w:p w14:paraId="695FFF64" w14:textId="77777777" w:rsidR="00623149" w:rsidRPr="00222BCE" w:rsidRDefault="006D3C17" w:rsidP="00222BCE">
      <w:pPr>
        <w:spacing w:before="1"/>
        <w:ind w:left="972" w:right="309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C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our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k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: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du</w:t>
      </w:r>
      <w:r w:rsidRPr="00222BCE">
        <w:rPr>
          <w:rFonts w:asciiTheme="minorHAnsi" w:hAnsiTheme="minorHAnsi" w:cstheme="minorHAnsi"/>
          <w:spacing w:val="-5"/>
          <w:w w:val="90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222BCE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0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-</w:t>
      </w:r>
      <w:r w:rsidRPr="00222BCE">
        <w:rPr>
          <w:rFonts w:asciiTheme="minorHAnsi" w:hAnsiTheme="minorHAnsi" w:cstheme="minorHAnsi"/>
          <w:spacing w:val="1"/>
          <w:w w:val="89"/>
          <w:sz w:val="22"/>
          <w:szCs w:val="22"/>
        </w:rPr>
        <w:t>6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01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14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2014)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4"/>
          <w:w w:val="91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b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u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-440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/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640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201</w:t>
      </w:r>
      <w:r w:rsidRPr="00222BC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222BCE">
        <w:rPr>
          <w:rFonts w:asciiTheme="minorHAnsi" w:hAnsiTheme="minorHAnsi" w:cstheme="minorHAnsi"/>
          <w:sz w:val="22"/>
          <w:szCs w:val="22"/>
        </w:rPr>
        <w:t xml:space="preserve">,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 xml:space="preserve">m </w:t>
      </w:r>
      <w:r w:rsidRPr="00222BCE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i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-451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/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651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7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8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3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2014)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9"/>
          <w:w w:val="90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7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18"/>
          <w:w w:val="90"/>
          <w:sz w:val="22"/>
          <w:szCs w:val="22"/>
        </w:rPr>
        <w:t>b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pp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5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v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opm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-637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16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pr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2015)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22BCE">
        <w:rPr>
          <w:rFonts w:asciiTheme="minorHAnsi" w:hAnsiTheme="minorHAnsi" w:cstheme="minorHAnsi"/>
          <w:sz w:val="22"/>
          <w:szCs w:val="22"/>
        </w:rPr>
        <w:t>ea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rn</w:t>
      </w:r>
      <w:r w:rsidRPr="00222BCE">
        <w:rPr>
          <w:rFonts w:asciiTheme="minorHAnsi" w:hAnsiTheme="minorHAnsi" w:cstheme="minorHAnsi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ng</w:t>
      </w:r>
    </w:p>
    <w:p w14:paraId="22D585AF" w14:textId="77777777" w:rsidR="00623149" w:rsidRPr="00222BCE" w:rsidRDefault="006D3C17" w:rsidP="00222BCE">
      <w:pPr>
        <w:ind w:left="972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w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ith</w:t>
      </w:r>
      <w:r w:rsidRPr="00222BCE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rg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D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ata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ets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(1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0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-605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20</w:t>
      </w:r>
      <w:r w:rsidRPr="00222BCE">
        <w:rPr>
          <w:rFonts w:asciiTheme="minorHAnsi" w:hAnsiTheme="minorHAnsi" w:cstheme="minorHAnsi"/>
          <w:spacing w:val="1"/>
          <w:w w:val="89"/>
          <w:sz w:val="22"/>
          <w:szCs w:val="22"/>
        </w:rPr>
        <w:t>1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5)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du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 xml:space="preserve">ate 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f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icial</w:t>
      </w:r>
      <w:r w:rsidRPr="00222BCE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In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ge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222BCE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(1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5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-780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2015)</w:t>
      </w:r>
    </w:p>
    <w:p w14:paraId="747642B1" w14:textId="77777777" w:rsidR="00623149" w:rsidRPr="00222BCE" w:rsidRDefault="00623149" w:rsidP="00222BC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7E98260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z w:val="22"/>
          <w:szCs w:val="22"/>
        </w:rPr>
        <w:t>a</w:t>
      </w:r>
      <w:r w:rsidRPr="00222BC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b/>
          <w:sz w:val="22"/>
          <w:szCs w:val="22"/>
        </w:rPr>
        <w:t>f</w:t>
      </w:r>
      <w:r w:rsidRPr="00222BC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4"/>
          <w:sz w:val="22"/>
          <w:szCs w:val="22"/>
        </w:rPr>
        <w:t>ec</w:t>
      </w:r>
      <w:r w:rsidRPr="00222BCE">
        <w:rPr>
          <w:rFonts w:asciiTheme="minorHAnsi" w:hAnsiTheme="minorHAnsi" w:cstheme="minorHAnsi"/>
          <w:b/>
          <w:spacing w:val="-5"/>
          <w:sz w:val="22"/>
          <w:szCs w:val="22"/>
        </w:rPr>
        <w:t>hno</w:t>
      </w:r>
      <w:r w:rsidRPr="00222BCE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pacing w:val="-5"/>
          <w:sz w:val="22"/>
          <w:szCs w:val="22"/>
        </w:rPr>
        <w:t>og</w:t>
      </w:r>
      <w:r w:rsidRPr="00222BCE">
        <w:rPr>
          <w:rFonts w:asciiTheme="minorHAnsi" w:hAnsiTheme="minorHAnsi" w:cstheme="minorHAnsi"/>
          <w:b/>
          <w:sz w:val="22"/>
          <w:szCs w:val="22"/>
        </w:rPr>
        <w:t>y</w:t>
      </w:r>
      <w:r w:rsidRPr="00222BCE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z w:val="22"/>
          <w:szCs w:val="22"/>
        </w:rPr>
        <w:t>and</w:t>
      </w:r>
      <w:r w:rsidRPr="00222BC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z w:val="22"/>
          <w:szCs w:val="22"/>
        </w:rPr>
        <w:t>Sc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z w:val="22"/>
          <w:szCs w:val="22"/>
        </w:rPr>
        <w:t>ence,</w:t>
      </w:r>
      <w:r w:rsidRPr="00222BC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z w:val="22"/>
          <w:szCs w:val="22"/>
        </w:rPr>
        <w:t>P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z w:val="22"/>
          <w:szCs w:val="22"/>
        </w:rPr>
        <w:t>an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z w:val="22"/>
          <w:szCs w:val="22"/>
        </w:rPr>
        <w:t>,</w:t>
      </w:r>
      <w:r w:rsidRPr="00222BC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z w:val="22"/>
          <w:szCs w:val="22"/>
        </w:rPr>
        <w:t>a</w:t>
      </w:r>
    </w:p>
    <w:p w14:paraId="543B834D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222BCE">
        <w:rPr>
          <w:rFonts w:asciiTheme="minorHAnsi" w:hAnsiTheme="minorHAnsi" w:cstheme="minorHAnsi"/>
          <w:i/>
          <w:sz w:val="22"/>
          <w:szCs w:val="22"/>
        </w:rPr>
        <w:t>ache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z w:val="22"/>
          <w:szCs w:val="22"/>
        </w:rPr>
        <w:t>or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of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222BCE">
        <w:rPr>
          <w:rFonts w:asciiTheme="minorHAnsi" w:hAnsiTheme="minorHAnsi" w:cstheme="minorHAnsi"/>
          <w:i/>
          <w:sz w:val="22"/>
          <w:szCs w:val="22"/>
        </w:rPr>
        <w:t>on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z w:val="22"/>
          <w:szCs w:val="22"/>
        </w:rPr>
        <w:t>.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222BCE">
        <w:rPr>
          <w:rFonts w:asciiTheme="minorHAnsi" w:hAnsiTheme="minorHAnsi" w:cstheme="minorHAnsi"/>
          <w:i/>
          <w:sz w:val="22"/>
          <w:szCs w:val="22"/>
        </w:rPr>
        <w:t>,</w:t>
      </w:r>
      <w:r w:rsidRPr="00222BC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>pu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z w:val="22"/>
          <w:szCs w:val="22"/>
        </w:rPr>
        <w:t>er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ci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(M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no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z w:val="22"/>
          <w:szCs w:val="22"/>
        </w:rPr>
        <w:t>:</w:t>
      </w:r>
      <w:r w:rsidRPr="00222BCE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>.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z w:val="22"/>
          <w:szCs w:val="22"/>
        </w:rPr>
        <w:t>c.</w:t>
      </w:r>
      <w:r w:rsidRPr="00222BCE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co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)</w:t>
      </w:r>
      <w:r w:rsidRPr="00222BCE">
        <w:rPr>
          <w:rFonts w:asciiTheme="minorHAnsi" w:hAnsiTheme="minorHAnsi" w:cstheme="minorHAnsi"/>
          <w:i/>
          <w:sz w:val="22"/>
          <w:szCs w:val="22"/>
        </w:rPr>
        <w:t>,</w:t>
      </w:r>
      <w:r w:rsidRPr="00222BC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J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pacing w:val="-2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20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222BCE">
        <w:rPr>
          <w:rFonts w:asciiTheme="minorHAnsi" w:hAnsiTheme="minorHAnsi" w:cstheme="minorHAnsi"/>
          <w:i/>
          <w:sz w:val="22"/>
          <w:szCs w:val="22"/>
        </w:rPr>
        <w:t>4</w:t>
      </w:r>
    </w:p>
    <w:p w14:paraId="0A290681" w14:textId="77777777" w:rsidR="00623149" w:rsidRPr="00222BCE" w:rsidRDefault="00623149" w:rsidP="00222BC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2EB3B0F" w14:textId="77777777" w:rsidR="00623149" w:rsidRPr="00222BCE" w:rsidRDefault="006D3C17" w:rsidP="00222BCE">
      <w:pPr>
        <w:tabs>
          <w:tab w:val="left" w:pos="9940"/>
        </w:tabs>
        <w:ind w:left="523" w:right="847" w:hanging="40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z w:val="22"/>
          <w:szCs w:val="22"/>
          <w:u w:val="single" w:color="000000"/>
        </w:rPr>
        <w:t>S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K</w:t>
      </w:r>
      <w:r w:rsidRPr="00222BCE">
        <w:rPr>
          <w:rFonts w:asciiTheme="minorHAnsi" w:hAnsiTheme="minorHAnsi" w:cstheme="minorHAnsi"/>
          <w:b/>
          <w:sz w:val="22"/>
          <w:szCs w:val="22"/>
          <w:u w:val="single" w:color="000000"/>
        </w:rPr>
        <w:t>I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LLS</w:t>
      </w:r>
      <w:r w:rsidRPr="00222BCE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</w:t>
      </w:r>
      <w:r w:rsidRPr="00222BCE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  <w:r w:rsidRPr="00222BC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rogra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mm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/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cr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17"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gu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222BCE">
        <w:rPr>
          <w:rFonts w:asciiTheme="minorHAnsi" w:hAnsiTheme="minorHAnsi" w:cstheme="minorHAnsi"/>
          <w:i/>
          <w:sz w:val="22"/>
          <w:szCs w:val="22"/>
        </w:rPr>
        <w:t>:</w:t>
      </w:r>
      <w:r w:rsidRPr="00222BCE">
        <w:rPr>
          <w:rFonts w:asciiTheme="minorHAnsi" w:hAnsiTheme="minorHAnsi" w:cstheme="minorHAnsi"/>
          <w:i/>
          <w:spacing w:val="-2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rof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8"/>
          <w:sz w:val="22"/>
          <w:szCs w:val="22"/>
        </w:rPr>
        <w:t>)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6"/>
          <w:sz w:val="22"/>
          <w:szCs w:val="22"/>
        </w:rPr>
        <w:t>;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8"/>
          <w:sz w:val="22"/>
          <w:szCs w:val="22"/>
        </w:rPr>
        <w:t>)</w:t>
      </w:r>
      <w:r w:rsidRPr="00222BCE">
        <w:rPr>
          <w:rFonts w:asciiTheme="minorHAnsi" w:hAnsiTheme="minorHAnsi" w:cstheme="minorHAnsi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hon</w:t>
      </w:r>
      <w:r w:rsidRPr="00222BCE">
        <w:rPr>
          <w:rFonts w:asciiTheme="minorHAnsi" w:hAnsiTheme="minorHAnsi" w:cstheme="minorHAnsi"/>
          <w:spacing w:val="10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9"/>
          <w:sz w:val="22"/>
          <w:szCs w:val="22"/>
        </w:rPr>
        <w:t>,</w:t>
      </w:r>
      <w:r w:rsidRPr="00222BCE">
        <w:rPr>
          <w:rFonts w:asciiTheme="minorHAnsi" w:hAnsiTheme="minorHAnsi" w:cstheme="minorHAnsi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222BCE">
        <w:rPr>
          <w:rFonts w:asciiTheme="minorHAnsi" w:hAnsiTheme="minorHAnsi" w:cstheme="minorHAnsi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7"/>
          <w:sz w:val="22"/>
          <w:szCs w:val="22"/>
        </w:rPr>
        <w:t>,</w:t>
      </w:r>
      <w:r w:rsidRPr="00222BCE">
        <w:rPr>
          <w:rFonts w:asciiTheme="minorHAnsi" w:hAnsiTheme="minorHAnsi" w:cstheme="minorHAnsi"/>
          <w:sz w:val="22"/>
          <w:szCs w:val="22"/>
        </w:rPr>
        <w:t>J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as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7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LA</w:t>
      </w:r>
      <w:r w:rsidRPr="00222BCE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222BCE">
        <w:rPr>
          <w:rFonts w:asciiTheme="minorHAnsi" w:hAnsiTheme="minorHAnsi" w:cstheme="minorHAnsi"/>
          <w:spacing w:val="10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 xml:space="preserve">rl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rk</w:t>
      </w:r>
      <w:r w:rsidRPr="00222BCE">
        <w:rPr>
          <w:rFonts w:asciiTheme="minorHAnsi" w:hAnsiTheme="minorHAnsi" w:cstheme="minorHAnsi"/>
          <w:i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and</w:t>
      </w:r>
      <w:r w:rsidRPr="00222BCE">
        <w:rPr>
          <w:rFonts w:asciiTheme="minorHAnsi" w:hAnsiTheme="minorHAnsi" w:cstheme="minorHAnsi"/>
          <w:i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oo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z w:val="22"/>
          <w:szCs w:val="22"/>
        </w:rPr>
        <w:t>:</w:t>
      </w:r>
      <w:r w:rsidRPr="00222BCE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22BCE">
        <w:rPr>
          <w:rFonts w:asciiTheme="minorHAnsi" w:hAnsiTheme="minorHAnsi" w:cstheme="minorHAnsi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22BCE">
        <w:rPr>
          <w:rFonts w:asciiTheme="minorHAnsi" w:hAnsiTheme="minorHAnsi" w:cstheme="minorHAnsi"/>
          <w:sz w:val="22"/>
          <w:szCs w:val="22"/>
        </w:rPr>
        <w:t>oop</w:t>
      </w:r>
      <w:r w:rsidRPr="00222BCE">
        <w:rPr>
          <w:rFonts w:asciiTheme="minorHAnsi" w:hAnsiTheme="minorHAnsi" w:cstheme="minorHAnsi"/>
          <w:spacing w:val="22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22BCE">
        <w:rPr>
          <w:rFonts w:asciiTheme="minorHAnsi" w:hAnsiTheme="minorHAnsi" w:cstheme="minorHAnsi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22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22BCE">
        <w:rPr>
          <w:rFonts w:asciiTheme="minorHAnsi" w:hAnsiTheme="minorHAnsi" w:cstheme="minorHAnsi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222BCE">
        <w:rPr>
          <w:rFonts w:asciiTheme="minorHAnsi" w:hAnsiTheme="minorHAnsi" w:cstheme="minorHAnsi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3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8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14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222BCE">
        <w:rPr>
          <w:rFonts w:asciiTheme="minorHAnsi" w:hAnsiTheme="minorHAnsi" w:cstheme="minorHAnsi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3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sz w:val="22"/>
          <w:szCs w:val="22"/>
        </w:rPr>
        <w:t>t</w:t>
      </w:r>
    </w:p>
    <w:p w14:paraId="75459120" w14:textId="77777777" w:rsidR="00623149" w:rsidRPr="00222BCE" w:rsidRDefault="00623149" w:rsidP="00222BC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8DD814C" w14:textId="77777777" w:rsidR="00623149" w:rsidRPr="00222BCE" w:rsidRDefault="006D3C17" w:rsidP="00222BCE">
      <w:pPr>
        <w:tabs>
          <w:tab w:val="left" w:pos="9940"/>
        </w:tabs>
        <w:ind w:left="120" w:right="847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E</w:t>
      </w:r>
      <w:r w:rsidRPr="00222BCE">
        <w:rPr>
          <w:rFonts w:asciiTheme="minorHAnsi" w:hAnsiTheme="minorHAnsi" w:cstheme="minorHAnsi"/>
          <w:b/>
          <w:spacing w:val="2"/>
          <w:w w:val="103"/>
          <w:sz w:val="22"/>
          <w:szCs w:val="22"/>
          <w:u w:val="thick" w:color="000000"/>
        </w:rPr>
        <w:t>X</w:t>
      </w:r>
      <w:r w:rsidRPr="00222BCE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PE</w:t>
      </w:r>
      <w:r w:rsidRPr="00222BCE">
        <w:rPr>
          <w:rFonts w:asciiTheme="minorHAnsi" w:hAnsiTheme="minorHAnsi" w:cstheme="minorHAnsi"/>
          <w:b/>
          <w:spacing w:val="2"/>
          <w:w w:val="102"/>
          <w:sz w:val="22"/>
          <w:szCs w:val="22"/>
          <w:u w:val="thick" w:color="000000"/>
        </w:rPr>
        <w:t>R</w:t>
      </w:r>
      <w:r w:rsidRPr="00222BCE">
        <w:rPr>
          <w:rFonts w:asciiTheme="minorHAnsi" w:hAnsiTheme="minorHAnsi" w:cstheme="minorHAnsi"/>
          <w:b/>
          <w:spacing w:val="3"/>
          <w:w w:val="102"/>
          <w:sz w:val="22"/>
          <w:szCs w:val="22"/>
          <w:u w:val="thick" w:color="000000"/>
        </w:rPr>
        <w:t>I</w:t>
      </w:r>
      <w:r w:rsidRPr="00222BCE">
        <w:rPr>
          <w:rFonts w:asciiTheme="minorHAnsi" w:hAnsiTheme="minorHAnsi" w:cstheme="minorHAnsi"/>
          <w:b/>
          <w:spacing w:val="3"/>
          <w:w w:val="103"/>
          <w:sz w:val="22"/>
          <w:szCs w:val="22"/>
          <w:u w:val="thick" w:color="000000"/>
        </w:rPr>
        <w:t>E</w:t>
      </w:r>
      <w:r w:rsidRPr="00222BCE">
        <w:rPr>
          <w:rFonts w:asciiTheme="minorHAnsi" w:hAnsiTheme="minorHAnsi" w:cstheme="minorHAnsi"/>
          <w:b/>
          <w:spacing w:val="4"/>
          <w:w w:val="102"/>
          <w:sz w:val="22"/>
          <w:szCs w:val="22"/>
          <w:u w:val="thick" w:color="000000"/>
        </w:rPr>
        <w:t>N</w:t>
      </w:r>
      <w:r w:rsidRPr="00222BCE">
        <w:rPr>
          <w:rFonts w:asciiTheme="minorHAnsi" w:hAnsiTheme="minorHAnsi" w:cstheme="minorHAnsi"/>
          <w:b/>
          <w:spacing w:val="2"/>
          <w:w w:val="103"/>
          <w:sz w:val="22"/>
          <w:szCs w:val="22"/>
          <w:u w:val="thick" w:color="000000"/>
        </w:rPr>
        <w:t>CE</w:t>
      </w:r>
      <w:r w:rsidRPr="00222BCE">
        <w:rPr>
          <w:rFonts w:asciiTheme="minorHAnsi" w:hAnsiTheme="minorHAnsi" w:cstheme="minorHAnsi"/>
          <w:b/>
          <w:w w:val="102"/>
          <w:sz w:val="22"/>
          <w:szCs w:val="22"/>
          <w:u w:val="thick" w:color="000000"/>
        </w:rPr>
        <w:t xml:space="preserve"> </w:t>
      </w:r>
      <w:r w:rsidRPr="00222BCE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222BC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5"/>
          <w:w w:val="96"/>
          <w:sz w:val="22"/>
          <w:szCs w:val="22"/>
        </w:rPr>
        <w:t>So</w:t>
      </w:r>
      <w:r w:rsidRPr="00222BCE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f</w:t>
      </w:r>
      <w:r w:rsidRPr="00222BCE">
        <w:rPr>
          <w:rFonts w:asciiTheme="minorHAnsi" w:hAnsiTheme="minorHAnsi" w:cstheme="minorHAnsi"/>
          <w:b/>
          <w:spacing w:val="-4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5"/>
          <w:w w:val="96"/>
          <w:sz w:val="22"/>
          <w:szCs w:val="22"/>
        </w:rPr>
        <w:t>wa</w:t>
      </w:r>
      <w:r w:rsidRPr="00222BCE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ng</w:t>
      </w:r>
      <w:r w:rsidRPr="00222BCE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ri</w:t>
      </w:r>
      <w:r w:rsidRPr="00222BCE">
        <w:rPr>
          <w:rFonts w:asciiTheme="minorHAnsi" w:hAnsiTheme="minorHAnsi" w:cstheme="minorHAnsi"/>
          <w:b/>
          <w:w w:val="95"/>
          <w:sz w:val="22"/>
          <w:szCs w:val="22"/>
        </w:rPr>
        <w:t>ng</w:t>
      </w:r>
      <w:r w:rsidRPr="00222BCE">
        <w:rPr>
          <w:rFonts w:asciiTheme="minorHAnsi" w:hAnsiTheme="minorHAnsi" w:cstheme="minorHAnsi"/>
          <w:b/>
          <w:spacing w:val="27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222BCE">
        <w:rPr>
          <w:rFonts w:asciiTheme="minorHAnsi" w:hAnsiTheme="minorHAnsi" w:cstheme="minorHAnsi"/>
          <w:b/>
          <w:sz w:val="22"/>
          <w:szCs w:val="22"/>
        </w:rPr>
        <w:t>n</w:t>
      </w:r>
    </w:p>
    <w:p w14:paraId="34B60013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pacing w:val="-7"/>
          <w:sz w:val="22"/>
          <w:szCs w:val="22"/>
        </w:rPr>
        <w:t>ahoo</w:t>
      </w:r>
      <w:r w:rsidRPr="00222BCE">
        <w:rPr>
          <w:rFonts w:asciiTheme="minorHAnsi" w:hAnsiTheme="minorHAnsi" w:cstheme="minorHAnsi"/>
          <w:i/>
          <w:sz w:val="22"/>
          <w:szCs w:val="22"/>
        </w:rPr>
        <w:t>!</w:t>
      </w:r>
      <w:r w:rsidRPr="00222BCE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nc.,</w:t>
      </w:r>
      <w:r w:rsidRPr="00222BC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Sunn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z w:val="22"/>
          <w:szCs w:val="22"/>
        </w:rPr>
        <w:t>va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z w:val="22"/>
          <w:szCs w:val="22"/>
        </w:rPr>
        <w:t>e,</w:t>
      </w:r>
      <w:r w:rsidRPr="00222BC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CA</w:t>
      </w:r>
      <w:r w:rsidRPr="00222BC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>ay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-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ugus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z w:val="22"/>
          <w:szCs w:val="22"/>
        </w:rPr>
        <w:t>,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2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222BCE">
        <w:rPr>
          <w:rFonts w:asciiTheme="minorHAnsi" w:hAnsiTheme="minorHAnsi" w:cstheme="minorHAnsi"/>
          <w:i/>
          <w:sz w:val="22"/>
          <w:szCs w:val="22"/>
        </w:rPr>
        <w:t>15</w:t>
      </w:r>
    </w:p>
    <w:p w14:paraId="452DACF9" w14:textId="77777777" w:rsidR="00623149" w:rsidRPr="00222BCE" w:rsidRDefault="006D3C17" w:rsidP="00222BCE">
      <w:pPr>
        <w:ind w:left="76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222BCE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In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erne</w:t>
      </w:r>
      <w:r w:rsidRPr="00222BCE">
        <w:rPr>
          <w:rFonts w:asciiTheme="minorHAnsi" w:hAnsiTheme="minorHAnsi" w:cstheme="minorHAnsi"/>
          <w:spacing w:val="20"/>
          <w:w w:val="95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2"/>
          <w:w w:val="95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21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23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da</w:t>
      </w:r>
      <w:r w:rsidRPr="00222BCE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24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-6"/>
          <w:w w:val="96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5"/>
          <w:w w:val="96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pa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20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23"/>
          <w:w w:val="96"/>
          <w:sz w:val="22"/>
          <w:szCs w:val="22"/>
        </w:rPr>
        <w:t>f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4"/>
          <w:w w:val="96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23"/>
          <w:w w:val="96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v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es</w:t>
      </w:r>
      <w:r w:rsidRPr="00222BCE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222BCE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ho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22BCE">
        <w:rPr>
          <w:rFonts w:asciiTheme="minorHAnsi" w:hAnsiTheme="minorHAnsi" w:cstheme="minorHAnsi"/>
          <w:sz w:val="22"/>
          <w:szCs w:val="22"/>
        </w:rPr>
        <w:t>!</w:t>
      </w:r>
    </w:p>
    <w:p w14:paraId="04519EA8" w14:textId="77777777" w:rsidR="00623149" w:rsidRPr="00222BCE" w:rsidRDefault="006D3C17" w:rsidP="00222BCE">
      <w:pPr>
        <w:spacing w:before="4"/>
        <w:ind w:left="12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earc</w:t>
      </w:r>
      <w:r w:rsidRPr="00222BCE">
        <w:rPr>
          <w:rFonts w:asciiTheme="minorHAnsi" w:hAnsiTheme="minorHAnsi" w:cstheme="minorHAnsi"/>
          <w:b/>
          <w:sz w:val="22"/>
          <w:szCs w:val="22"/>
        </w:rPr>
        <w:t>h</w:t>
      </w:r>
      <w:r w:rsidRPr="00222BCE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6"/>
          <w:sz w:val="22"/>
          <w:szCs w:val="22"/>
        </w:rPr>
        <w:t>ern</w:t>
      </w:r>
    </w:p>
    <w:p w14:paraId="4A405079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222BCE">
        <w:rPr>
          <w:rFonts w:asciiTheme="minorHAnsi" w:hAnsiTheme="minorHAnsi" w:cstheme="minorHAnsi"/>
          <w:i/>
          <w:sz w:val="22"/>
          <w:szCs w:val="22"/>
        </w:rPr>
        <w:t>b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qu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222BCE">
        <w:rPr>
          <w:rFonts w:asciiTheme="minorHAnsi" w:hAnsiTheme="minorHAnsi" w:cstheme="minorHAnsi"/>
          <w:i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K</w:t>
      </w:r>
      <w:r w:rsidRPr="00222BCE">
        <w:rPr>
          <w:rFonts w:asciiTheme="minorHAnsi" w:hAnsiTheme="minorHAnsi" w:cstheme="minorHAnsi"/>
          <w:i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wl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edg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1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7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222BCE">
        <w:rPr>
          <w:rFonts w:asciiTheme="minorHAnsi" w:hAnsiTheme="minorHAnsi" w:cstheme="minorHAnsi"/>
          <w:i/>
          <w:spacing w:val="-7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ab</w:t>
      </w:r>
      <w:r w:rsidRPr="00222BCE">
        <w:rPr>
          <w:rFonts w:asciiTheme="minorHAnsi" w:hAnsiTheme="minorHAnsi" w:cstheme="minorHAnsi"/>
          <w:i/>
          <w:sz w:val="22"/>
          <w:szCs w:val="22"/>
        </w:rPr>
        <w:t>,</w:t>
      </w:r>
      <w:r w:rsidRPr="00222BCE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TU</w:t>
      </w:r>
      <w:r w:rsidRPr="00222BCE">
        <w:rPr>
          <w:rFonts w:asciiTheme="minorHAnsi" w:hAnsiTheme="minorHAnsi" w:cstheme="minorHAnsi"/>
          <w:i/>
          <w:spacing w:val="-1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222BCE">
        <w:rPr>
          <w:rFonts w:asciiTheme="minorHAnsi" w:hAnsiTheme="minorHAnsi" w:cstheme="minorHAnsi"/>
          <w:i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z w:val="22"/>
          <w:szCs w:val="22"/>
        </w:rPr>
        <w:t>,</w:t>
      </w:r>
      <w:r w:rsidRPr="00222BCE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 xml:space="preserve">any, 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222BCE">
        <w:rPr>
          <w:rFonts w:asciiTheme="minorHAnsi" w:hAnsiTheme="minorHAnsi" w:cstheme="minorHAnsi"/>
          <w:i/>
          <w:sz w:val="22"/>
          <w:szCs w:val="22"/>
        </w:rPr>
        <w:t>anua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-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222BCE">
        <w:rPr>
          <w:rFonts w:asciiTheme="minorHAnsi" w:hAnsiTheme="minorHAnsi" w:cstheme="minorHAnsi"/>
          <w:i/>
          <w:sz w:val="22"/>
          <w:szCs w:val="22"/>
        </w:rPr>
        <w:t>une,</w:t>
      </w:r>
      <w:r w:rsidRPr="00222BCE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222BCE">
        <w:rPr>
          <w:rFonts w:asciiTheme="minorHAnsi" w:hAnsiTheme="minorHAnsi" w:cstheme="minorHAnsi"/>
          <w:i/>
          <w:sz w:val="22"/>
          <w:szCs w:val="22"/>
        </w:rPr>
        <w:t>014</w:t>
      </w:r>
    </w:p>
    <w:p w14:paraId="205C09B3" w14:textId="77777777" w:rsidR="00623149" w:rsidRPr="00222BCE" w:rsidRDefault="006D3C17" w:rsidP="00222BCE">
      <w:pPr>
        <w:spacing w:before="59"/>
        <w:ind w:left="960" w:right="248" w:hanging="197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222BCE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an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pp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cati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 xml:space="preserve">n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(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222BCE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>J</w:t>
      </w:r>
      <w:r w:rsidRPr="00222BCE">
        <w:rPr>
          <w:rFonts w:asciiTheme="minorHAnsi" w:hAnsiTheme="minorHAnsi" w:cstheme="minorHAnsi"/>
          <w:spacing w:val="-7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>v</w:t>
      </w:r>
      <w:r w:rsidRPr="00222BCE">
        <w:rPr>
          <w:rFonts w:asciiTheme="minorHAnsi" w:hAnsiTheme="minorHAnsi" w:cstheme="minorHAnsi"/>
          <w:spacing w:val="-5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)</w:t>
      </w:r>
      <w:r w:rsidRPr="00222BCE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si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DK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li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br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1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to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au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om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atically</w:t>
      </w:r>
      <w:r w:rsidRPr="00222BCE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-5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47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ompr</w:t>
      </w:r>
      <w:r w:rsidRPr="00222BCE">
        <w:rPr>
          <w:rFonts w:asciiTheme="minorHAnsi" w:hAnsiTheme="minorHAnsi" w:cstheme="minorHAnsi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22BCE">
        <w:rPr>
          <w:rFonts w:asciiTheme="minorHAnsi" w:hAnsiTheme="minorHAnsi" w:cstheme="minorHAnsi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 xml:space="preserve">on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qu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on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.</w:t>
      </w:r>
      <w:r w:rsidRPr="00222BCE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x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x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u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al</w:t>
      </w:r>
      <w:r w:rsidRPr="00222BCE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5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222BCE">
        <w:rPr>
          <w:rFonts w:asciiTheme="minorHAnsi" w:hAnsiTheme="minorHAnsi" w:cstheme="minorHAnsi"/>
          <w:spacing w:val="-7"/>
          <w:w w:val="91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ea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ur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16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it</w:t>
      </w:r>
      <w:r w:rsidRPr="00222BC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ob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2</w:t>
      </w:r>
      <w:r w:rsidRPr="00222BCE">
        <w:rPr>
          <w:rFonts w:asciiTheme="minorHAnsi" w:hAnsiTheme="minorHAnsi" w:cstheme="minorHAnsi"/>
          <w:i/>
          <w:spacing w:val="-2"/>
          <w:w w:val="89"/>
          <w:position w:val="7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w w:val="89"/>
          <w:position w:val="7"/>
          <w:sz w:val="22"/>
          <w:szCs w:val="22"/>
        </w:rPr>
        <w:t>d</w:t>
      </w:r>
      <w:r w:rsidRPr="00222BCE">
        <w:rPr>
          <w:rFonts w:asciiTheme="minorHAnsi" w:hAnsiTheme="minorHAnsi" w:cstheme="minorHAnsi"/>
          <w:i/>
          <w:spacing w:val="3"/>
          <w:w w:val="89"/>
          <w:position w:val="7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22BCE">
        <w:rPr>
          <w:rFonts w:asciiTheme="minorHAnsi" w:hAnsiTheme="minorHAnsi" w:cstheme="minorHAnsi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co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14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14"/>
          <w:w w:val="96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12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6"/>
          <w:sz w:val="22"/>
          <w:szCs w:val="22"/>
        </w:rPr>
        <w:t>CLE</w:t>
      </w:r>
      <w:r w:rsidRPr="00222BCE">
        <w:rPr>
          <w:rFonts w:asciiTheme="minorHAnsi" w:hAnsiTheme="minorHAnsi" w:cstheme="minorHAnsi"/>
          <w:spacing w:val="14"/>
          <w:w w:val="96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5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5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nc</w:t>
      </w:r>
      <w:r w:rsidRPr="00222BCE">
        <w:rPr>
          <w:rFonts w:asciiTheme="minorHAnsi" w:hAnsiTheme="minorHAnsi" w:cstheme="minorHAnsi"/>
          <w:spacing w:val="12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x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s</w:t>
      </w:r>
    </w:p>
    <w:p w14:paraId="05ECE668" w14:textId="77777777" w:rsidR="00623149" w:rsidRPr="00222BCE" w:rsidRDefault="006D3C17" w:rsidP="00222BCE">
      <w:pPr>
        <w:spacing w:before="2"/>
        <w:ind w:left="96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z w:val="22"/>
          <w:szCs w:val="22"/>
        </w:rPr>
        <w:t>co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22BCE">
        <w:rPr>
          <w:rFonts w:asciiTheme="minorHAnsi" w:hAnsiTheme="minorHAnsi" w:cstheme="minorHAnsi"/>
          <w:sz w:val="22"/>
          <w:szCs w:val="22"/>
        </w:rPr>
        <w:t>pe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titi</w:t>
      </w:r>
      <w:r w:rsidRPr="00222BCE">
        <w:rPr>
          <w:rFonts w:asciiTheme="minorHAnsi" w:hAnsiTheme="minorHAnsi" w:cstheme="minorHAnsi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22BCE">
        <w:rPr>
          <w:rFonts w:asciiTheme="minorHAnsi" w:hAnsiTheme="minorHAnsi" w:cstheme="minorHAnsi"/>
          <w:sz w:val="22"/>
          <w:szCs w:val="22"/>
        </w:rPr>
        <w:t>.</w:t>
      </w:r>
    </w:p>
    <w:p w14:paraId="6C4FD71B" w14:textId="77777777" w:rsidR="00623149" w:rsidRPr="00222BCE" w:rsidRDefault="006D3C17" w:rsidP="00222BCE">
      <w:pPr>
        <w:ind w:left="12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earc</w:t>
      </w:r>
      <w:r w:rsidRPr="00222BCE">
        <w:rPr>
          <w:rFonts w:asciiTheme="minorHAnsi" w:hAnsiTheme="minorHAnsi" w:cstheme="minorHAnsi"/>
          <w:b/>
          <w:w w:val="95"/>
          <w:sz w:val="22"/>
          <w:szCs w:val="22"/>
        </w:rPr>
        <w:t>h</w:t>
      </w:r>
      <w:r w:rsidRPr="00222BCE">
        <w:rPr>
          <w:rFonts w:asciiTheme="minorHAnsi" w:hAnsiTheme="minorHAnsi" w:cstheme="minorHAnsi"/>
          <w:b/>
          <w:spacing w:val="6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uden</w:t>
      </w:r>
      <w:r w:rsidRPr="00222BCE">
        <w:rPr>
          <w:rFonts w:asciiTheme="minorHAnsi" w:hAnsiTheme="minorHAnsi" w:cstheme="minorHAnsi"/>
          <w:b/>
          <w:sz w:val="22"/>
          <w:szCs w:val="22"/>
        </w:rPr>
        <w:t>t</w:t>
      </w:r>
    </w:p>
    <w:p w14:paraId="4DFC10E8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>pu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z w:val="22"/>
          <w:szCs w:val="22"/>
        </w:rPr>
        <w:t>er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and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222BCE">
        <w:rPr>
          <w:rFonts w:asciiTheme="minorHAnsi" w:hAnsiTheme="minorHAnsi" w:cstheme="minorHAnsi"/>
          <w:i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222BCE">
        <w:rPr>
          <w:rFonts w:asciiTheme="minorHAnsi" w:hAnsiTheme="minorHAnsi" w:cstheme="minorHAnsi"/>
          <w:i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ab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z w:val="22"/>
          <w:szCs w:val="22"/>
        </w:rPr>
        <w:t>,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ETH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Zu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z w:val="22"/>
          <w:szCs w:val="22"/>
        </w:rPr>
        <w:t>h, S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z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z w:val="22"/>
          <w:szCs w:val="22"/>
        </w:rPr>
        <w:t>and,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Ju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-</w:t>
      </w:r>
      <w:r w:rsidRPr="00222BCE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6"/>
          <w:sz w:val="22"/>
          <w:szCs w:val="22"/>
        </w:rPr>
        <w:t>D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ece</w:t>
      </w:r>
      <w:r w:rsidRPr="00222BCE">
        <w:rPr>
          <w:rFonts w:asciiTheme="minorHAnsi" w:hAnsiTheme="minorHAnsi" w:cstheme="minorHAnsi"/>
          <w:i/>
          <w:spacing w:val="-6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b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er</w:t>
      </w:r>
      <w:r w:rsidRPr="00222BCE">
        <w:rPr>
          <w:rFonts w:asciiTheme="minorHAnsi" w:hAnsiTheme="minorHAnsi" w:cstheme="minorHAnsi"/>
          <w:i/>
          <w:sz w:val="22"/>
          <w:szCs w:val="22"/>
        </w:rPr>
        <w:t>,</w:t>
      </w:r>
      <w:r w:rsidRPr="00222BCE">
        <w:rPr>
          <w:rFonts w:asciiTheme="minorHAnsi" w:hAnsiTheme="minorHAnsi" w:cstheme="minorHAnsi"/>
          <w:i/>
          <w:spacing w:val="-2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2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222BCE">
        <w:rPr>
          <w:rFonts w:asciiTheme="minorHAnsi" w:hAnsiTheme="minorHAnsi" w:cstheme="minorHAnsi"/>
          <w:i/>
          <w:sz w:val="22"/>
          <w:szCs w:val="22"/>
        </w:rPr>
        <w:t>13</w:t>
      </w:r>
    </w:p>
    <w:p w14:paraId="5A2175E9" w14:textId="77777777" w:rsidR="00623149" w:rsidRPr="00222BCE" w:rsidRDefault="006D3C17" w:rsidP="00222BCE">
      <w:pPr>
        <w:ind w:left="76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222BCE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an</w:t>
      </w:r>
      <w:r w:rsidRPr="00222BCE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pp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cati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(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y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hon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)</w:t>
      </w:r>
      <w:r w:rsidRPr="00222BCE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222BCE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5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-b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16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al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15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222BCE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mod</w:t>
      </w:r>
      <w:r w:rsidRPr="00222BCE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ea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dl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at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of</w:t>
      </w:r>
    </w:p>
    <w:p w14:paraId="50B55F7C" w14:textId="77777777" w:rsidR="00623149" w:rsidRPr="00222BCE" w:rsidRDefault="006D3C17" w:rsidP="00222BCE">
      <w:pPr>
        <w:spacing w:before="4"/>
        <w:ind w:left="960" w:right="78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1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ic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eal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-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ta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k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.</w:t>
      </w:r>
      <w:r w:rsidRPr="00222BCE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Th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gor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it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form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al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v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t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hn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qu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222BCE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ate</w:t>
      </w:r>
      <w:r w:rsidRPr="00222BCE">
        <w:rPr>
          <w:rFonts w:asciiTheme="minorHAnsi" w:hAnsiTheme="minorHAnsi" w:cstheme="minorHAnsi"/>
          <w:spacing w:val="24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lar</w:t>
      </w:r>
      <w:r w:rsidRPr="00222BCE">
        <w:rPr>
          <w:rFonts w:asciiTheme="minorHAnsi" w:hAnsiTheme="minorHAnsi" w:cstheme="minorHAnsi"/>
          <w:spacing w:val="-14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la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ngu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g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-b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gu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 xml:space="preserve">to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pr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ict</w:t>
      </w:r>
      <w:r w:rsidRPr="00222B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fu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ur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its</w:t>
      </w:r>
      <w:r w:rsidRPr="00222BCE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22BCE">
        <w:rPr>
          <w:rFonts w:asciiTheme="minorHAnsi" w:hAnsiTheme="minorHAnsi" w:cstheme="minorHAnsi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222BCE">
        <w:rPr>
          <w:rFonts w:asciiTheme="minorHAnsi" w:hAnsiTheme="minorHAnsi" w:cstheme="minorHAnsi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s.</w:t>
      </w:r>
    </w:p>
    <w:p w14:paraId="591CEAD7" w14:textId="77777777" w:rsidR="00623149" w:rsidRPr="00222BCE" w:rsidRDefault="006D3C17" w:rsidP="00222BCE">
      <w:pPr>
        <w:spacing w:before="7"/>
        <w:ind w:left="12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z w:val="22"/>
          <w:szCs w:val="22"/>
        </w:rPr>
        <w:t>v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22BCE">
        <w:rPr>
          <w:rFonts w:asciiTheme="minorHAnsi" w:hAnsiTheme="minorHAnsi" w:cstheme="minorHAnsi"/>
          <w:b/>
          <w:sz w:val="22"/>
          <w:szCs w:val="22"/>
        </w:rPr>
        <w:t>o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b/>
          <w:sz w:val="22"/>
          <w:szCs w:val="22"/>
        </w:rPr>
        <w:t>g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z w:val="22"/>
          <w:szCs w:val="22"/>
        </w:rPr>
        <w:t>Su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mm</w:t>
      </w:r>
      <w:r w:rsidRPr="00222BCE">
        <w:rPr>
          <w:rFonts w:asciiTheme="minorHAnsi" w:hAnsiTheme="minorHAnsi" w:cstheme="minorHAnsi"/>
          <w:b/>
          <w:sz w:val="22"/>
          <w:szCs w:val="22"/>
        </w:rPr>
        <w:t>er</w:t>
      </w:r>
      <w:r w:rsidRPr="00222BCE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b/>
          <w:sz w:val="22"/>
          <w:szCs w:val="22"/>
        </w:rPr>
        <w:t>f</w:t>
      </w:r>
      <w:r w:rsidRPr="00222BC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22BCE">
        <w:rPr>
          <w:rFonts w:asciiTheme="minorHAnsi" w:hAnsiTheme="minorHAnsi" w:cstheme="minorHAnsi"/>
          <w:b/>
          <w:sz w:val="22"/>
          <w:szCs w:val="22"/>
        </w:rPr>
        <w:t>ode)</w:t>
      </w:r>
    </w:p>
    <w:p w14:paraId="456A2F4B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i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z w:val="22"/>
          <w:szCs w:val="22"/>
        </w:rPr>
        <w:t>ude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el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22BCE">
        <w:rPr>
          <w:rFonts w:asciiTheme="minorHAnsi" w:hAnsiTheme="minorHAnsi" w:cstheme="minorHAnsi"/>
          <w:i/>
          <w:sz w:val="22"/>
          <w:szCs w:val="22"/>
        </w:rPr>
        <w:t>or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222BCE">
        <w:rPr>
          <w:rFonts w:asciiTheme="minorHAnsi" w:hAnsiTheme="minorHAnsi" w:cstheme="minorHAnsi"/>
          <w:i/>
          <w:sz w:val="22"/>
          <w:szCs w:val="22"/>
        </w:rPr>
        <w:t>onal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222BCE">
        <w:rPr>
          <w:rFonts w:asciiTheme="minorHAnsi" w:hAnsiTheme="minorHAnsi" w:cstheme="minorHAnsi"/>
          <w:i/>
          <w:spacing w:val="-7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7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22BCE">
        <w:rPr>
          <w:rFonts w:asciiTheme="minorHAnsi" w:hAnsiTheme="minorHAnsi" w:cstheme="minorHAnsi"/>
          <w:i/>
          <w:sz w:val="22"/>
          <w:szCs w:val="22"/>
        </w:rPr>
        <w:t>or</w:t>
      </w:r>
      <w:r w:rsidRPr="00222BC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222BCE">
        <w:rPr>
          <w:rFonts w:asciiTheme="minorHAnsi" w:hAnsiTheme="minorHAnsi" w:cstheme="minorHAnsi"/>
          <w:i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z w:val="22"/>
          <w:szCs w:val="22"/>
        </w:rPr>
        <w:t>k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NRNB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222BC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222BCE">
        <w:rPr>
          <w:rFonts w:asciiTheme="minorHAnsi" w:hAnsiTheme="minorHAnsi" w:cstheme="minorHAnsi"/>
          <w:i/>
          <w:w w:val="95"/>
          <w:sz w:val="22"/>
          <w:szCs w:val="22"/>
        </w:rPr>
        <w:t>Su</w:t>
      </w:r>
      <w:r w:rsidRPr="00222BCE">
        <w:rPr>
          <w:rFonts w:asciiTheme="minorHAnsi" w:hAnsiTheme="minorHAnsi" w:cstheme="minorHAnsi"/>
          <w:i/>
          <w:spacing w:val="-2"/>
          <w:w w:val="95"/>
          <w:sz w:val="22"/>
          <w:szCs w:val="22"/>
        </w:rPr>
        <w:t>mm</w:t>
      </w:r>
      <w:r w:rsidRPr="00222BCE">
        <w:rPr>
          <w:rFonts w:asciiTheme="minorHAnsi" w:hAnsiTheme="minorHAnsi" w:cstheme="minorHAnsi"/>
          <w:i/>
          <w:w w:val="95"/>
          <w:sz w:val="22"/>
          <w:szCs w:val="22"/>
        </w:rPr>
        <w:t>er</w:t>
      </w:r>
      <w:r w:rsidRPr="00222BCE">
        <w:rPr>
          <w:rFonts w:asciiTheme="minorHAnsi" w:hAnsiTheme="minorHAnsi" w:cstheme="minorHAnsi"/>
          <w:i/>
          <w:spacing w:val="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2</w:t>
      </w:r>
      <w:r w:rsidRPr="00222BCE">
        <w:rPr>
          <w:rFonts w:asciiTheme="minorHAnsi" w:hAnsiTheme="minorHAnsi" w:cstheme="minorHAnsi"/>
          <w:i/>
          <w:sz w:val="22"/>
          <w:szCs w:val="22"/>
        </w:rPr>
        <w:t>012</w:t>
      </w:r>
    </w:p>
    <w:p w14:paraId="15A52D63" w14:textId="77777777" w:rsidR="00623149" w:rsidRPr="00222BCE" w:rsidRDefault="006D3C17" w:rsidP="00222BCE">
      <w:pPr>
        <w:ind w:left="76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222BCE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il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an</w:t>
      </w:r>
      <w:r w:rsidRPr="00222BC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pp</w:t>
      </w:r>
      <w:r w:rsidRPr="00222BCE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(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8"/>
          <w:w w:val="96"/>
          <w:sz w:val="22"/>
          <w:szCs w:val="22"/>
        </w:rPr>
        <w:t>J</w:t>
      </w:r>
      <w:r w:rsidRPr="00222BCE">
        <w:rPr>
          <w:rFonts w:asciiTheme="minorHAnsi" w:hAnsiTheme="minorHAnsi" w:cstheme="minorHAnsi"/>
          <w:spacing w:val="-5"/>
          <w:w w:val="96"/>
          <w:sz w:val="22"/>
          <w:szCs w:val="22"/>
        </w:rPr>
        <w:t>ava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)</w:t>
      </w:r>
      <w:r w:rsidRPr="00222BCE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or</w:t>
      </w:r>
      <w:r w:rsidRPr="00222BCE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5"/>
          <w:w w:val="95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ca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e,</w:t>
      </w:r>
      <w:r w:rsidRPr="00222BCE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en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-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ou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ce</w:t>
      </w:r>
      <w:r w:rsidRPr="00222BCE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7"/>
          <w:w w:val="95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6"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ex</w:t>
      </w:r>
      <w:r w:rsidRPr="00222BCE">
        <w:rPr>
          <w:rFonts w:asciiTheme="minorHAnsi" w:hAnsiTheme="minorHAnsi" w:cstheme="minorHAnsi"/>
          <w:spacing w:val="-16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5"/>
          <w:w w:val="96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6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k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v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6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ua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li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za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on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.</w:t>
      </w:r>
      <w:r w:rsidRPr="00222BCE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222BCE">
        <w:rPr>
          <w:rFonts w:asciiTheme="minorHAnsi" w:hAnsiTheme="minorHAnsi" w:cstheme="minorHAnsi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el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p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z w:val="22"/>
          <w:szCs w:val="22"/>
        </w:rPr>
        <w:t>to</w:t>
      </w:r>
    </w:p>
    <w:p w14:paraId="7CCAD9F8" w14:textId="77777777" w:rsidR="00623149" w:rsidRPr="00222BCE" w:rsidRDefault="006D3C17" w:rsidP="00222BCE">
      <w:pPr>
        <w:spacing w:before="6"/>
        <w:ind w:left="96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v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ally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al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yz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mod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f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lec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u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lar</w:t>
      </w:r>
      <w:r w:rsidRPr="00222BCE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ra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ork</w:t>
      </w:r>
      <w:r w:rsidRPr="00222BC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>.</w:t>
      </w:r>
    </w:p>
    <w:p w14:paraId="0D190957" w14:textId="77777777" w:rsidR="00623149" w:rsidRPr="00222BCE" w:rsidRDefault="00623149" w:rsidP="00222BC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880708" w14:textId="77777777" w:rsidR="00623149" w:rsidRPr="00222BCE" w:rsidRDefault="006D3C17" w:rsidP="00222BCE">
      <w:pPr>
        <w:tabs>
          <w:tab w:val="left" w:pos="994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P</w:t>
      </w:r>
      <w:r w:rsidRPr="00222BCE">
        <w:rPr>
          <w:rFonts w:asciiTheme="minorHAnsi" w:hAnsiTheme="minorHAnsi" w:cstheme="minorHAnsi"/>
          <w:spacing w:val="2"/>
          <w:w w:val="103"/>
          <w:sz w:val="22"/>
          <w:szCs w:val="22"/>
          <w:u w:val="thick" w:color="000000"/>
        </w:rPr>
        <w:t>R</w:t>
      </w:r>
      <w:r w:rsidRPr="00222BCE">
        <w:rPr>
          <w:rFonts w:asciiTheme="minorHAnsi" w:hAnsiTheme="minorHAnsi" w:cstheme="minorHAnsi"/>
          <w:spacing w:val="-1"/>
          <w:w w:val="103"/>
          <w:sz w:val="22"/>
          <w:szCs w:val="22"/>
          <w:u w:val="thick" w:color="000000"/>
        </w:rPr>
        <w:t>O</w:t>
      </w:r>
      <w:r w:rsidRPr="00222BCE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J</w:t>
      </w:r>
      <w:r w:rsidRPr="00222BCE">
        <w:rPr>
          <w:rFonts w:asciiTheme="minorHAnsi" w:hAnsiTheme="minorHAnsi" w:cstheme="minorHAnsi"/>
          <w:spacing w:val="3"/>
          <w:w w:val="103"/>
          <w:sz w:val="22"/>
          <w:szCs w:val="22"/>
          <w:u w:val="thick" w:color="000000"/>
        </w:rPr>
        <w:t>E</w:t>
      </w:r>
      <w:r w:rsidRPr="00222BCE">
        <w:rPr>
          <w:rFonts w:asciiTheme="minorHAnsi" w:hAnsiTheme="minorHAnsi" w:cstheme="minorHAnsi"/>
          <w:spacing w:val="2"/>
          <w:w w:val="103"/>
          <w:sz w:val="22"/>
          <w:szCs w:val="22"/>
          <w:u w:val="thick" w:color="000000"/>
        </w:rPr>
        <w:t>C</w:t>
      </w:r>
      <w:r w:rsidRPr="00222BCE">
        <w:rPr>
          <w:rFonts w:asciiTheme="minorHAnsi" w:hAnsiTheme="minorHAnsi" w:cstheme="minorHAnsi"/>
          <w:spacing w:val="1"/>
          <w:w w:val="103"/>
          <w:sz w:val="22"/>
          <w:szCs w:val="22"/>
          <w:u w:val="thick" w:color="000000"/>
        </w:rPr>
        <w:t>T</w:t>
      </w:r>
      <w:r w:rsidRPr="00222BCE">
        <w:rPr>
          <w:rFonts w:asciiTheme="minorHAnsi" w:hAnsiTheme="minorHAnsi" w:cstheme="minorHAnsi"/>
          <w:w w:val="103"/>
          <w:sz w:val="22"/>
          <w:szCs w:val="22"/>
          <w:u w:val="thick" w:color="000000"/>
        </w:rPr>
        <w:t xml:space="preserve">S </w:t>
      </w:r>
      <w:r w:rsidRPr="00222BCE">
        <w:rPr>
          <w:rFonts w:asciiTheme="minorHAnsi" w:hAnsiTheme="minorHAnsi" w:cstheme="minorHAnsi"/>
          <w:sz w:val="22"/>
          <w:szCs w:val="22"/>
          <w:u w:val="thick" w:color="000000"/>
        </w:rPr>
        <w:tab/>
      </w:r>
    </w:p>
    <w:p w14:paraId="418268C4" w14:textId="77777777" w:rsidR="00623149" w:rsidRPr="00222BCE" w:rsidRDefault="006D3C17" w:rsidP="00222BCE">
      <w:pPr>
        <w:spacing w:before="6"/>
        <w:ind w:left="12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pacing w:val="-4"/>
          <w:w w:val="95"/>
          <w:sz w:val="22"/>
          <w:szCs w:val="22"/>
        </w:rPr>
        <w:t>M</w:t>
      </w:r>
      <w:r w:rsidRPr="00222BCE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ap</w:t>
      </w:r>
      <w:r w:rsidRPr="00222BCE">
        <w:rPr>
          <w:rFonts w:asciiTheme="minorHAnsi" w:hAnsiTheme="minorHAnsi" w:cstheme="minorHAnsi"/>
          <w:b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w w:val="95"/>
          <w:sz w:val="22"/>
          <w:szCs w:val="22"/>
        </w:rPr>
        <w:t>d</w:t>
      </w:r>
      <w:r w:rsidRPr="00222BCE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u</w:t>
      </w:r>
      <w:r w:rsidRPr="00222BCE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c</w:t>
      </w:r>
      <w:r w:rsidRPr="00222BCE">
        <w:rPr>
          <w:rFonts w:asciiTheme="minorHAnsi" w:hAnsiTheme="minorHAnsi" w:cstheme="minorHAnsi"/>
          <w:b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8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z w:val="22"/>
          <w:szCs w:val="22"/>
        </w:rPr>
        <w:t>ne</w:t>
      </w:r>
    </w:p>
    <w:p w14:paraId="42F9FD25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222BC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222BCE">
        <w:rPr>
          <w:rFonts w:asciiTheme="minorHAnsi" w:hAnsiTheme="minorHAnsi" w:cstheme="minorHAnsi"/>
          <w:i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ve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222BCE">
        <w:rPr>
          <w:rFonts w:asciiTheme="minorHAnsi" w:hAnsiTheme="minorHAnsi" w:cstheme="minorHAnsi"/>
          <w:i/>
          <w:sz w:val="22"/>
          <w:szCs w:val="22"/>
        </w:rPr>
        <w:t>014</w:t>
      </w:r>
    </w:p>
    <w:p w14:paraId="0B715B65" w14:textId="77777777" w:rsidR="00623149" w:rsidRPr="00222BCE" w:rsidRDefault="006D3C17" w:rsidP="00222BCE">
      <w:pPr>
        <w:ind w:left="76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222BCE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Imp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91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3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doop-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li</w:t>
      </w:r>
      <w:r w:rsidRPr="00222BCE">
        <w:rPr>
          <w:rFonts w:asciiTheme="minorHAnsi" w:hAnsiTheme="minorHAnsi" w:cstheme="minorHAnsi"/>
          <w:spacing w:val="-2"/>
          <w:w w:val="91"/>
          <w:sz w:val="22"/>
          <w:szCs w:val="22"/>
        </w:rPr>
        <w:t>k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du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5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7"/>
          <w:w w:val="91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3"/>
          <w:w w:val="91"/>
          <w:sz w:val="22"/>
          <w:szCs w:val="22"/>
        </w:rPr>
        <w:t>il</w:t>
      </w:r>
      <w:r w:rsidRPr="00222BCE">
        <w:rPr>
          <w:rFonts w:asciiTheme="minorHAnsi" w:hAnsiTheme="minorHAnsi" w:cstheme="minorHAnsi"/>
          <w:spacing w:val="-5"/>
          <w:w w:val="91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y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3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ith</w:t>
      </w:r>
      <w:r w:rsidRPr="00222BCE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er</w:t>
      </w:r>
      <w:r w:rsidRPr="00222BCE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5"/>
          <w:w w:val="90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ork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1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od</w:t>
      </w:r>
      <w:r w:rsidRPr="00222BCE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-r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du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op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ati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32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5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ve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la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rg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22BCE">
        <w:rPr>
          <w:rFonts w:asciiTheme="minorHAnsi" w:hAnsiTheme="minorHAnsi" w:cstheme="minorHAnsi"/>
          <w:sz w:val="22"/>
          <w:szCs w:val="22"/>
        </w:rPr>
        <w:t>ata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>et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>,</w:t>
      </w:r>
    </w:p>
    <w:p w14:paraId="16CBFB33" w14:textId="77777777" w:rsidR="00623149" w:rsidRPr="00222BCE" w:rsidRDefault="006D3C17" w:rsidP="00222BCE">
      <w:pPr>
        <w:spacing w:before="6"/>
        <w:ind w:left="96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w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ith</w:t>
      </w:r>
      <w:r w:rsidRPr="00222BCE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bu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ted</w:t>
      </w:r>
      <w:r w:rsidRPr="00222BCE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ile</w:t>
      </w:r>
      <w:r w:rsidRPr="00222BCE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an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f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u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lt</w:t>
      </w:r>
      <w:r w:rsidRPr="00222BCE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le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222BCE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to</w:t>
      </w:r>
      <w:r w:rsidRPr="00222BCE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ddr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da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ta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nod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22BCE">
        <w:rPr>
          <w:rFonts w:asciiTheme="minorHAnsi" w:hAnsiTheme="minorHAnsi" w:cstheme="minorHAnsi"/>
          <w:sz w:val="22"/>
          <w:szCs w:val="22"/>
        </w:rPr>
        <w:t>ail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222BCE">
        <w:rPr>
          <w:rFonts w:asciiTheme="minorHAnsi" w:hAnsiTheme="minorHAnsi" w:cstheme="minorHAnsi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>.</w:t>
      </w:r>
    </w:p>
    <w:p w14:paraId="2A708E46" w14:textId="77777777" w:rsidR="00623149" w:rsidRPr="00222BCE" w:rsidRDefault="006D3C17" w:rsidP="00222BCE">
      <w:pPr>
        <w:spacing w:before="8"/>
        <w:ind w:left="12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22BCE">
        <w:rPr>
          <w:rFonts w:asciiTheme="minorHAnsi" w:hAnsiTheme="minorHAnsi" w:cstheme="minorHAnsi"/>
          <w:b/>
          <w:spacing w:val="9"/>
          <w:sz w:val="22"/>
          <w:szCs w:val="22"/>
        </w:rPr>
        <w:t>b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222BCE">
        <w:rPr>
          <w:rFonts w:asciiTheme="minorHAnsi" w:hAnsiTheme="minorHAnsi" w:cstheme="minorHAnsi"/>
          <w:b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22BCE">
        <w:rPr>
          <w:rFonts w:asciiTheme="minorHAnsi" w:hAnsiTheme="minorHAnsi" w:cstheme="minorHAnsi"/>
          <w:b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z w:val="22"/>
          <w:szCs w:val="22"/>
        </w:rPr>
        <w:t>ecog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z w:val="22"/>
          <w:szCs w:val="22"/>
        </w:rPr>
        <w:t>on</w:t>
      </w:r>
      <w:r w:rsidRPr="00222BC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222BCE">
        <w:rPr>
          <w:rFonts w:asciiTheme="minorHAnsi" w:hAnsiTheme="minorHAnsi" w:cstheme="minorHAnsi"/>
          <w:b/>
          <w:sz w:val="22"/>
          <w:szCs w:val="22"/>
        </w:rPr>
        <w:t>ng</w:t>
      </w:r>
      <w:r w:rsidRPr="00222BC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22"/>
          <w:sz w:val="22"/>
          <w:szCs w:val="22"/>
        </w:rPr>
        <w:t>F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1</w:t>
      </w:r>
      <w:r w:rsidRPr="00222BCE">
        <w:rPr>
          <w:rFonts w:asciiTheme="minorHAnsi" w:hAnsiTheme="minorHAnsi" w:cstheme="minorHAnsi"/>
          <w:b/>
          <w:sz w:val="22"/>
          <w:szCs w:val="22"/>
        </w:rPr>
        <w:t>0</w:t>
      </w:r>
      <w:r w:rsidRPr="00222BC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22BCE">
        <w:rPr>
          <w:rFonts w:asciiTheme="minorHAnsi" w:hAnsiTheme="minorHAnsi" w:cstheme="minorHAnsi"/>
          <w:b/>
          <w:sz w:val="22"/>
          <w:szCs w:val="22"/>
        </w:rPr>
        <w:t>a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z w:val="22"/>
          <w:szCs w:val="22"/>
        </w:rPr>
        <w:t>a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z w:val="22"/>
          <w:szCs w:val="22"/>
        </w:rPr>
        <w:t>t</w:t>
      </w:r>
    </w:p>
    <w:p w14:paraId="3B0ED67E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222BC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222BCE">
        <w:rPr>
          <w:rFonts w:asciiTheme="minorHAnsi" w:hAnsiTheme="minorHAnsi" w:cstheme="minorHAnsi"/>
          <w:i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ve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z w:val="22"/>
          <w:szCs w:val="22"/>
        </w:rPr>
        <w:t>l</w:t>
      </w:r>
      <w:r w:rsidRPr="00222BCE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2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222BCE">
        <w:rPr>
          <w:rFonts w:asciiTheme="minorHAnsi" w:hAnsiTheme="minorHAnsi" w:cstheme="minorHAnsi"/>
          <w:i/>
          <w:sz w:val="22"/>
          <w:szCs w:val="22"/>
        </w:rPr>
        <w:t>14</w:t>
      </w:r>
    </w:p>
    <w:p w14:paraId="4347690E" w14:textId="77777777" w:rsidR="00623149" w:rsidRPr="00222BCE" w:rsidRDefault="006D3C17" w:rsidP="00222BCE">
      <w:pPr>
        <w:spacing w:before="1"/>
        <w:ind w:left="960" w:right="103" w:hanging="196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222BCE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of</w:t>
      </w:r>
      <w:r w:rsidRPr="00222BCE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-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K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g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3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co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pe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titi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se</w:t>
      </w:r>
      <w:r w:rsidRPr="00222BCE">
        <w:rPr>
          <w:rFonts w:asciiTheme="minorHAnsi" w:hAnsiTheme="minorHAnsi" w:cstheme="minorHAnsi"/>
          <w:spacing w:val="-5"/>
          <w:w w:val="95"/>
          <w:sz w:val="22"/>
          <w:szCs w:val="22"/>
        </w:rPr>
        <w:t>v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era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appr</w:t>
      </w:r>
      <w:r w:rsidRPr="00222BCE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ac</w:t>
      </w:r>
      <w:r w:rsidRPr="00222BCE">
        <w:rPr>
          <w:rFonts w:asciiTheme="minorHAnsi" w:hAnsiTheme="minorHAnsi" w:cstheme="minorHAnsi"/>
          <w:spacing w:val="-5"/>
          <w:w w:val="95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5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tri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odel</w:t>
      </w:r>
      <w:r w:rsidRPr="00222BCE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si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ng</w:t>
      </w:r>
      <w:r w:rsidRPr="00222BCE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4</w:t>
      </w:r>
      <w:r w:rsidRPr="00222BCE">
        <w:rPr>
          <w:rFonts w:asciiTheme="minorHAnsi" w:hAnsiTheme="minorHAnsi" w:cstheme="minorHAnsi"/>
          <w:sz w:val="22"/>
          <w:szCs w:val="22"/>
        </w:rPr>
        <w:t>0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222BCE">
        <w:rPr>
          <w:rFonts w:asciiTheme="minorHAnsi" w:hAnsiTheme="minorHAnsi" w:cstheme="minorHAnsi"/>
          <w:sz w:val="22"/>
          <w:szCs w:val="22"/>
        </w:rPr>
        <w:t>0</w:t>
      </w:r>
      <w:r w:rsidRPr="00222BC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6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g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es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f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or</w:t>
      </w:r>
      <w:r w:rsidRPr="00222BCE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22BCE">
        <w:rPr>
          <w:rFonts w:asciiTheme="minorHAnsi" w:hAnsiTheme="minorHAnsi" w:cstheme="minorHAnsi"/>
          <w:sz w:val="22"/>
          <w:szCs w:val="22"/>
        </w:rPr>
        <w:t xml:space="preserve">he 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IF</w:t>
      </w:r>
      <w:r w:rsidRPr="00222BCE">
        <w:rPr>
          <w:rFonts w:asciiTheme="minorHAnsi" w:hAnsiTheme="minorHAnsi" w:cstheme="minorHAnsi"/>
          <w:spacing w:val="-7"/>
          <w:sz w:val="22"/>
          <w:szCs w:val="22"/>
        </w:rPr>
        <w:t>AR</w:t>
      </w:r>
      <w:r w:rsidRPr="00222BCE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222BCE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222BCE">
        <w:rPr>
          <w:rFonts w:asciiTheme="minorHAnsi" w:hAnsiTheme="minorHAnsi" w:cstheme="minorHAnsi"/>
          <w:sz w:val="22"/>
          <w:szCs w:val="22"/>
        </w:rPr>
        <w:t>0</w:t>
      </w:r>
      <w:r w:rsidRPr="00222BCE">
        <w:rPr>
          <w:rFonts w:asciiTheme="minorHAnsi" w:hAnsiTheme="minorHAnsi" w:cstheme="minorHAnsi"/>
          <w:spacing w:val="-3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da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.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it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6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IS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ri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5"/>
          <w:sz w:val="22"/>
          <w:szCs w:val="22"/>
        </w:rPr>
        <w:t>K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ne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li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ze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(</w:t>
      </w:r>
      <w:r w:rsidRPr="00222BCE">
        <w:rPr>
          <w:rFonts w:asciiTheme="minorHAnsi" w:hAnsiTheme="minorHAnsi" w:cstheme="minorHAnsi"/>
          <w:spacing w:val="-2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4"/>
          <w:w w:val="96"/>
          <w:sz w:val="22"/>
          <w:szCs w:val="22"/>
        </w:rPr>
        <w:t>B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F)</w:t>
      </w:r>
      <w:r w:rsidRPr="00222BCE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4"/>
          <w:w w:val="96"/>
          <w:sz w:val="22"/>
          <w:szCs w:val="22"/>
        </w:rPr>
        <w:t>V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24"/>
          <w:w w:val="96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13"/>
          <w:w w:val="9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61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%</w:t>
      </w:r>
      <w:r w:rsidRPr="00222BCE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ob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tai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22BCE">
        <w:rPr>
          <w:rFonts w:asciiTheme="minorHAnsi" w:hAnsiTheme="minorHAnsi" w:cstheme="minorHAnsi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 xml:space="preserve">et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f</w:t>
      </w:r>
      <w:r w:rsidRPr="00222B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1500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0</w:t>
      </w:r>
      <w:r w:rsidRPr="00222BCE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22BCE">
        <w:rPr>
          <w:rFonts w:asciiTheme="minorHAnsi" w:hAnsiTheme="minorHAnsi" w:cstheme="minorHAnsi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22BCE">
        <w:rPr>
          <w:rFonts w:asciiTheme="minorHAnsi" w:hAnsiTheme="minorHAnsi" w:cstheme="minorHAnsi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>.</w:t>
      </w:r>
    </w:p>
    <w:p w14:paraId="25960A4A" w14:textId="77777777" w:rsidR="00623149" w:rsidRPr="00222BCE" w:rsidRDefault="006D3C17" w:rsidP="00222BCE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5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22BCE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ge</w:t>
      </w:r>
      <w:r w:rsidRPr="00222BCE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z w:val="22"/>
          <w:szCs w:val="22"/>
        </w:rPr>
        <w:t>d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oo</w:t>
      </w:r>
      <w:r w:rsidRPr="00222BCE">
        <w:rPr>
          <w:rFonts w:asciiTheme="minorHAnsi" w:hAnsiTheme="minorHAnsi" w:cstheme="minorHAnsi"/>
          <w:b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22BCE">
        <w:rPr>
          <w:rFonts w:asciiTheme="minorHAnsi" w:hAnsiTheme="minorHAnsi" w:cstheme="minorHAnsi"/>
          <w:b/>
          <w:sz w:val="22"/>
          <w:szCs w:val="22"/>
        </w:rPr>
        <w:t>y</w:t>
      </w:r>
      <w:r w:rsidRPr="00222BCE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b/>
          <w:sz w:val="22"/>
          <w:szCs w:val="22"/>
        </w:rPr>
        <w:t>p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on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b/>
          <w:sz w:val="22"/>
          <w:szCs w:val="22"/>
        </w:rPr>
        <w:t>e</w:t>
      </w:r>
      <w:r w:rsidRPr="00222BC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Sy</w:t>
      </w:r>
      <w:r w:rsidRPr="00222BC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b/>
          <w:spacing w:val="-3"/>
          <w:sz w:val="22"/>
          <w:szCs w:val="22"/>
        </w:rPr>
        <w:t>em</w:t>
      </w:r>
    </w:p>
    <w:p w14:paraId="0815884F" w14:textId="77777777" w:rsidR="00623149" w:rsidRPr="00222BCE" w:rsidRDefault="006D3C17" w:rsidP="00222BCE">
      <w:pPr>
        <w:ind w:left="52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ne</w:t>
      </w:r>
      <w:r w:rsidRPr="00222BCE">
        <w:rPr>
          <w:rFonts w:asciiTheme="minorHAnsi" w:hAnsiTheme="minorHAnsi" w:cstheme="minorHAnsi"/>
          <w:i/>
          <w:spacing w:val="-5"/>
          <w:sz w:val="22"/>
          <w:szCs w:val="22"/>
        </w:rPr>
        <w:t>g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22BCE">
        <w:rPr>
          <w:rFonts w:asciiTheme="minorHAnsi" w:hAnsiTheme="minorHAnsi" w:cstheme="minorHAnsi"/>
          <w:i/>
          <w:sz w:val="22"/>
          <w:szCs w:val="22"/>
        </w:rPr>
        <w:t>e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222BC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222BCE">
        <w:rPr>
          <w:rFonts w:asciiTheme="minorHAnsi" w:hAnsiTheme="minorHAnsi" w:cstheme="minorHAnsi"/>
          <w:i/>
          <w:sz w:val="22"/>
          <w:szCs w:val="22"/>
        </w:rPr>
        <w:t>n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ve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z w:val="22"/>
          <w:szCs w:val="22"/>
        </w:rPr>
        <w:t>s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22BC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222BCE">
        <w:rPr>
          <w:rFonts w:asciiTheme="minorHAnsi" w:hAnsiTheme="minorHAnsi" w:cstheme="minorHAnsi"/>
          <w:i/>
          <w:sz w:val="22"/>
          <w:szCs w:val="22"/>
        </w:rPr>
        <w:t>, Sp</w:t>
      </w:r>
      <w:r w:rsidRPr="00222BC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222BCE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222BCE">
        <w:rPr>
          <w:rFonts w:asciiTheme="minorHAnsi" w:hAnsiTheme="minorHAnsi" w:cstheme="minorHAnsi"/>
          <w:i/>
          <w:sz w:val="22"/>
          <w:szCs w:val="22"/>
        </w:rPr>
        <w:t>ng</w:t>
      </w:r>
      <w:r w:rsidRPr="00222BCE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i/>
          <w:sz w:val="22"/>
          <w:szCs w:val="22"/>
        </w:rPr>
        <w:t>2</w:t>
      </w:r>
      <w:r w:rsidRPr="00222BCE">
        <w:rPr>
          <w:rFonts w:asciiTheme="minorHAnsi" w:hAnsiTheme="minorHAnsi" w:cstheme="minorHAnsi"/>
          <w:i/>
          <w:spacing w:val="-3"/>
          <w:sz w:val="22"/>
          <w:szCs w:val="22"/>
        </w:rPr>
        <w:t>0</w:t>
      </w:r>
      <w:r w:rsidRPr="00222BCE">
        <w:rPr>
          <w:rFonts w:asciiTheme="minorHAnsi" w:hAnsiTheme="minorHAnsi" w:cstheme="minorHAnsi"/>
          <w:i/>
          <w:sz w:val="22"/>
          <w:szCs w:val="22"/>
        </w:rPr>
        <w:t>15</w:t>
      </w:r>
    </w:p>
    <w:p w14:paraId="3D1B06DB" w14:textId="77777777" w:rsidR="00623149" w:rsidRPr="00222BCE" w:rsidRDefault="006D3C17" w:rsidP="00222BCE">
      <w:pPr>
        <w:ind w:left="763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eastAsia="Arial" w:hAnsiTheme="minorHAnsi" w:cstheme="minorHAnsi"/>
          <w:i/>
          <w:w w:val="139"/>
          <w:sz w:val="22"/>
          <w:szCs w:val="22"/>
        </w:rPr>
        <w:t>•</w:t>
      </w:r>
      <w:r w:rsidRPr="00222BCE">
        <w:rPr>
          <w:rFonts w:asciiTheme="minorHAnsi" w:eastAsia="Arial" w:hAnsiTheme="minorHAnsi" w:cstheme="minorHAnsi"/>
          <w:i/>
          <w:spacing w:val="22"/>
          <w:w w:val="13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v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ope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y-b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d a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uc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al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gor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it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fo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ta</w:t>
      </w:r>
      <w:r w:rsidRPr="00222BCE">
        <w:rPr>
          <w:rFonts w:asciiTheme="minorHAnsi" w:hAnsiTheme="minorHAnsi" w:cstheme="minorHAnsi"/>
          <w:spacing w:val="-1"/>
          <w:w w:val="89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k</w:t>
      </w:r>
      <w:r w:rsidRPr="00222BCE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all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c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ati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in</w:t>
      </w:r>
      <w:r w:rsidRPr="00222B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6"/>
          <w:w w:val="89"/>
          <w:sz w:val="22"/>
          <w:szCs w:val="22"/>
        </w:rPr>
        <w:t>m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-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5"/>
          <w:w w:val="89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nv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89"/>
          <w:sz w:val="22"/>
          <w:szCs w:val="22"/>
        </w:rPr>
        <w:t>ro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nm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89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89"/>
          <w:sz w:val="22"/>
          <w:szCs w:val="22"/>
        </w:rPr>
        <w:t>t.</w:t>
      </w:r>
      <w:r w:rsidRPr="00222BCE">
        <w:rPr>
          <w:rFonts w:asciiTheme="minorHAnsi" w:hAnsiTheme="minorHAnsi" w:cstheme="minorHAnsi"/>
          <w:spacing w:val="24"/>
          <w:w w:val="89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22BCE">
        <w:rPr>
          <w:rFonts w:asciiTheme="minorHAnsi" w:hAnsiTheme="minorHAnsi" w:cstheme="minorHAnsi"/>
          <w:sz w:val="22"/>
          <w:szCs w:val="22"/>
        </w:rPr>
        <w:t xml:space="preserve">g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od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if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A*</w:t>
      </w:r>
    </w:p>
    <w:p w14:paraId="50E2D653" w14:textId="77777777" w:rsidR="00623149" w:rsidRPr="00222BCE" w:rsidRDefault="006D3C17" w:rsidP="00222BCE">
      <w:pPr>
        <w:spacing w:before="4"/>
        <w:ind w:left="960"/>
        <w:rPr>
          <w:rFonts w:asciiTheme="minorHAnsi" w:hAnsiTheme="minorHAnsi" w:cstheme="minorHAnsi"/>
          <w:sz w:val="22"/>
          <w:szCs w:val="22"/>
        </w:rPr>
      </w:pPr>
      <w:r w:rsidRPr="00222BCE">
        <w:rPr>
          <w:rFonts w:asciiTheme="minorHAnsi" w:hAnsiTheme="minorHAnsi" w:cstheme="minorHAnsi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go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rit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h</w:t>
      </w:r>
      <w:r w:rsidRPr="00222BCE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,</w:t>
      </w:r>
      <w:r w:rsidRPr="00222BCE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ks</w:t>
      </w:r>
      <w:r w:rsidRPr="00222BCE">
        <w:rPr>
          <w:rFonts w:asciiTheme="minorHAnsi" w:hAnsiTheme="minorHAnsi" w:cstheme="minorHAnsi"/>
          <w:spacing w:val="-15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7"/>
          <w:w w:val="96"/>
          <w:sz w:val="22"/>
          <w:szCs w:val="22"/>
        </w:rPr>
        <w:t>w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6"/>
          <w:w w:val="96"/>
          <w:sz w:val="22"/>
          <w:szCs w:val="22"/>
        </w:rPr>
        <w:t>r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ri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riti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zed</w:t>
      </w:r>
      <w:r w:rsidRPr="00222BCE">
        <w:rPr>
          <w:rFonts w:asciiTheme="minorHAnsi" w:hAnsiTheme="minorHAnsi" w:cstheme="minorHAnsi"/>
          <w:spacing w:val="-13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b</w:t>
      </w:r>
      <w:r w:rsidRPr="00222BCE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1"/>
          <w:w w:val="96"/>
          <w:sz w:val="22"/>
          <w:szCs w:val="22"/>
        </w:rPr>
        <w:t>s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ed</w:t>
      </w:r>
      <w:r w:rsidRPr="00222BCE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6"/>
          <w:sz w:val="22"/>
          <w:szCs w:val="22"/>
        </w:rPr>
        <w:t>on</w:t>
      </w:r>
      <w:r w:rsidRPr="00222BC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p</w:t>
      </w:r>
      <w:r w:rsidRPr="00222BCE">
        <w:rPr>
          <w:rFonts w:asciiTheme="minorHAnsi" w:hAnsiTheme="minorHAnsi" w:cstheme="minorHAnsi"/>
          <w:spacing w:val="-6"/>
          <w:w w:val="95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x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im</w:t>
      </w:r>
      <w:r w:rsidRPr="00222BCE">
        <w:rPr>
          <w:rFonts w:asciiTheme="minorHAnsi" w:hAnsiTheme="minorHAnsi" w:cstheme="minorHAnsi"/>
          <w:spacing w:val="-6"/>
          <w:w w:val="95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y</w:t>
      </w:r>
      <w:r w:rsidRPr="00222BCE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he</w:t>
      </w:r>
      <w:r w:rsidRPr="00222BCE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4"/>
          <w:w w:val="95"/>
          <w:sz w:val="22"/>
          <w:szCs w:val="22"/>
        </w:rPr>
        <w:t>l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o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ca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ti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on</w:t>
      </w:r>
      <w:r w:rsidRPr="00222BCE">
        <w:rPr>
          <w:rFonts w:asciiTheme="minorHAnsi" w:hAnsiTheme="minorHAnsi" w:cstheme="minorHAnsi"/>
          <w:spacing w:val="-18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of</w:t>
      </w:r>
      <w:r w:rsidRPr="00222BCE">
        <w:rPr>
          <w:rFonts w:asciiTheme="minorHAnsi" w:hAnsiTheme="minorHAnsi" w:cstheme="minorHAnsi"/>
          <w:spacing w:val="-17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3"/>
          <w:w w:val="95"/>
          <w:sz w:val="22"/>
          <w:szCs w:val="22"/>
        </w:rPr>
        <w:t>h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9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w w:val="95"/>
          <w:sz w:val="22"/>
          <w:szCs w:val="22"/>
        </w:rPr>
        <w:t>fir</w:t>
      </w:r>
      <w:r w:rsidRPr="00222BCE">
        <w:rPr>
          <w:rFonts w:asciiTheme="minorHAnsi" w:hAnsiTheme="minorHAnsi" w:cstheme="minorHAnsi"/>
          <w:w w:val="95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6"/>
          <w:w w:val="95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22BCE">
        <w:rPr>
          <w:rFonts w:asciiTheme="minorHAnsi" w:hAnsiTheme="minorHAnsi" w:cstheme="minorHAnsi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22BCE">
        <w:rPr>
          <w:rFonts w:asciiTheme="minorHAnsi" w:hAnsiTheme="minorHAnsi" w:cstheme="minorHAnsi"/>
          <w:sz w:val="22"/>
          <w:szCs w:val="22"/>
        </w:rPr>
        <w:t>g</w:t>
      </w:r>
      <w:r w:rsidRPr="00222BC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in</w:t>
      </w:r>
      <w:r w:rsidRPr="00222BCE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an</w:t>
      </w:r>
      <w:r w:rsidRPr="00222BCE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ff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c</w:t>
      </w:r>
      <w:r w:rsidRPr="00222BCE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222BCE">
        <w:rPr>
          <w:rFonts w:asciiTheme="minorHAnsi" w:hAnsiTheme="minorHAnsi" w:cstheme="minorHAnsi"/>
          <w:spacing w:val="-2"/>
          <w:w w:val="90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4"/>
          <w:w w:val="90"/>
          <w:sz w:val="22"/>
          <w:szCs w:val="22"/>
        </w:rPr>
        <w:t>n</w:t>
      </w:r>
      <w:r w:rsidRPr="00222BCE">
        <w:rPr>
          <w:rFonts w:asciiTheme="minorHAnsi" w:hAnsiTheme="minorHAnsi" w:cstheme="minorHAnsi"/>
          <w:w w:val="90"/>
          <w:sz w:val="22"/>
          <w:szCs w:val="22"/>
        </w:rPr>
        <w:t>t</w:t>
      </w:r>
      <w:r w:rsidRPr="00222BCE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222BCE">
        <w:rPr>
          <w:rFonts w:asciiTheme="minorHAnsi" w:hAnsiTheme="minorHAnsi" w:cstheme="minorHAnsi"/>
          <w:sz w:val="22"/>
          <w:szCs w:val="22"/>
        </w:rPr>
        <w:t>e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vac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22BC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22BCE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222BCE">
        <w:rPr>
          <w:rFonts w:asciiTheme="minorHAnsi" w:hAnsiTheme="minorHAnsi" w:cstheme="minorHAnsi"/>
          <w:spacing w:val="-4"/>
          <w:sz w:val="22"/>
          <w:szCs w:val="22"/>
        </w:rPr>
        <w:t>on.</w:t>
      </w:r>
    </w:p>
    <w:sectPr w:rsidR="00623149" w:rsidRPr="00222BCE">
      <w:pgSz w:w="12240" w:h="15840"/>
      <w:pgMar w:top="660" w:right="800" w:bottom="280" w:left="600" w:header="0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CEBA5" w14:textId="77777777" w:rsidR="006D3C17" w:rsidRDefault="006D3C17">
      <w:r>
        <w:separator/>
      </w:r>
    </w:p>
  </w:endnote>
  <w:endnote w:type="continuationSeparator" w:id="0">
    <w:p w14:paraId="5E240EC5" w14:textId="77777777" w:rsidR="006D3C17" w:rsidRDefault="006D3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F74C" w14:textId="77777777" w:rsidR="00623149" w:rsidRDefault="006D3C17">
    <w:pPr>
      <w:spacing w:line="200" w:lineRule="exact"/>
    </w:pPr>
    <w:r>
      <w:pict w14:anchorId="0F8CBDF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25pt;margin-top:743.6pt;width:9.6pt;height:13.05pt;z-index:-251658752;mso-position-horizontal-relative:page;mso-position-vertical-relative:page" filled="f" stroked="f">
          <v:textbox inset="0,0,0,0">
            <w:txbxContent>
              <w:p w14:paraId="25614BDC" w14:textId="77777777" w:rsidR="00623149" w:rsidRDefault="006D3C17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D1A6C" w14:textId="77777777" w:rsidR="006D3C17" w:rsidRDefault="006D3C17">
      <w:r>
        <w:separator/>
      </w:r>
    </w:p>
  </w:footnote>
  <w:footnote w:type="continuationSeparator" w:id="0">
    <w:p w14:paraId="716203C6" w14:textId="77777777" w:rsidR="006D3C17" w:rsidRDefault="006D3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401C2C"/>
    <w:multiLevelType w:val="multilevel"/>
    <w:tmpl w:val="0E1CCF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149"/>
    <w:rsid w:val="00222BCE"/>
    <w:rsid w:val="00623149"/>
    <w:rsid w:val="006D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1CE0475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22B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2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WOMEN@SC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inkedin.com/in/summerkitahara" TargetMode="External"/><Relationship Id="rId17" Type="http://schemas.openxmlformats.org/officeDocument/2006/relationships/hyperlink" Target="mailto:mackcrol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uxsi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sumki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xsign.net/" TargetMode="External"/><Relationship Id="rId10" Type="http://schemas.openxmlformats.org/officeDocument/2006/relationships/hyperlink" Target="mailto:mtrix@andrew.cmu.ed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umair@gmail.com|" TargetMode="External"/><Relationship Id="rId14" Type="http://schemas.openxmlformats.org/officeDocument/2006/relationships/hyperlink" Target="mailto:azg@cm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1808</Words>
  <Characters>10309</Characters>
  <Application>Microsoft Office Word</Application>
  <DocSecurity>0</DocSecurity>
  <Lines>85</Lines>
  <Paragraphs>24</Paragraphs>
  <ScaleCrop>false</ScaleCrop>
  <Company/>
  <LinksUpToDate>false</LinksUpToDate>
  <CharactersWithSpaces>12093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2021-07-05T16:20:00Z</dcterms:modified>
</cp:coreProperties>
</file>